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4E2C" w14:textId="77777777" w:rsidR="00DF0A80" w:rsidRPr="00E1372E" w:rsidRDefault="00DF0A80" w:rsidP="002A08E9">
      <w:pPr>
        <w:shd w:val="clear" w:color="auto" w:fill="BDD6EE"/>
        <w:tabs>
          <w:tab w:val="center" w:pos="7699"/>
          <w:tab w:val="right" w:pos="15398"/>
        </w:tabs>
        <w:jc w:val="center"/>
        <w:rPr>
          <w:rFonts w:ascii="Calibri" w:hAnsi="Calibri"/>
          <w:b/>
          <w:shd w:val="clear" w:color="auto" w:fill="BDD6EE"/>
          <w:lang w:val="en-US"/>
        </w:rPr>
      </w:pPr>
      <w:r w:rsidRPr="00E1372E">
        <w:rPr>
          <w:rFonts w:ascii="Calibri" w:hAnsi="Calibri"/>
          <w:b/>
          <w:shd w:val="clear" w:color="auto" w:fill="BDD6EE"/>
          <w:lang w:val="en-US"/>
        </w:rPr>
        <w:t xml:space="preserve">Mobility flows within the project </w:t>
      </w:r>
      <w:r w:rsidR="00934070" w:rsidRPr="00934070">
        <w:rPr>
          <w:rFonts w:ascii="Calibri" w:hAnsi="Calibri"/>
          <w:b/>
          <w:lang w:val="en-US"/>
        </w:rPr>
        <w:t>2022-1-HR01-KA171-HED-000073022</w:t>
      </w:r>
    </w:p>
    <w:p w14:paraId="5070BE02" w14:textId="77777777" w:rsidR="00DF0A80" w:rsidRPr="00E1372E" w:rsidRDefault="00DF0A80" w:rsidP="002A08E9">
      <w:pPr>
        <w:tabs>
          <w:tab w:val="center" w:pos="7699"/>
          <w:tab w:val="right" w:pos="15398"/>
        </w:tabs>
        <w:jc w:val="center"/>
        <w:rPr>
          <w:rFonts w:ascii="Calibri" w:hAnsi="Calibri"/>
          <w:b/>
          <w:lang w:val="en-US"/>
        </w:rPr>
      </w:pPr>
    </w:p>
    <w:p w14:paraId="10362C45" w14:textId="77777777" w:rsidR="00DF0A80" w:rsidRDefault="00DF0A80" w:rsidP="002A08E9">
      <w:pPr>
        <w:tabs>
          <w:tab w:val="center" w:pos="7699"/>
          <w:tab w:val="right" w:pos="15398"/>
        </w:tabs>
        <w:jc w:val="center"/>
        <w:rPr>
          <w:rFonts w:ascii="Calibri" w:eastAsia="Calibri" w:hAnsi="Calibri"/>
          <w:b/>
          <w:color w:val="C45911"/>
          <w:lang w:val="en-US" w:eastAsia="en-US"/>
        </w:rPr>
      </w:pPr>
    </w:p>
    <w:p w14:paraId="094D08DE" w14:textId="77777777" w:rsidR="00DF0A80" w:rsidRPr="0046479A" w:rsidRDefault="00DF0A80" w:rsidP="002A08E9">
      <w:pPr>
        <w:jc w:val="center"/>
        <w:rPr>
          <w:rFonts w:ascii="Calibri" w:eastAsia="Calibri" w:hAnsi="Calibri"/>
          <w:lang w:val="en-US" w:eastAsia="en-US"/>
        </w:rPr>
      </w:pPr>
    </w:p>
    <w:p w14:paraId="6B59F028" w14:textId="77777777" w:rsidR="00DF0A80" w:rsidRPr="0046479A" w:rsidRDefault="00DF0A80" w:rsidP="002A08E9">
      <w:pPr>
        <w:jc w:val="center"/>
        <w:rPr>
          <w:rFonts w:ascii="Calibri" w:eastAsia="Calibri" w:hAnsi="Calibri"/>
          <w:lang w:val="en-US" w:eastAsia="en-US"/>
        </w:rPr>
      </w:pPr>
    </w:p>
    <w:p w14:paraId="745F219E" w14:textId="77777777" w:rsidR="00DF0A80" w:rsidRPr="0046479A" w:rsidRDefault="00DF0A80" w:rsidP="002A08E9">
      <w:pPr>
        <w:jc w:val="center"/>
        <w:rPr>
          <w:rFonts w:ascii="Calibri" w:eastAsia="Calibri" w:hAnsi="Calibri"/>
          <w:lang w:val="en-US" w:eastAsia="en-US"/>
        </w:rPr>
      </w:pPr>
    </w:p>
    <w:p w14:paraId="0099AA9B" w14:textId="77777777" w:rsidR="00DF0A80" w:rsidRPr="0046479A" w:rsidRDefault="00DF0A80" w:rsidP="002A08E9">
      <w:pPr>
        <w:jc w:val="center"/>
        <w:rPr>
          <w:rFonts w:ascii="Calibri" w:eastAsia="Calibri" w:hAnsi="Calibri"/>
          <w:lang w:val="en-US" w:eastAsia="en-US"/>
        </w:rPr>
      </w:pPr>
    </w:p>
    <w:p w14:paraId="2232A7B2" w14:textId="77777777" w:rsidR="00DF0A80" w:rsidRPr="0046479A" w:rsidRDefault="00DF0A80" w:rsidP="002A08E9">
      <w:pPr>
        <w:jc w:val="center"/>
        <w:rPr>
          <w:rFonts w:ascii="Calibri" w:eastAsia="Calibri" w:hAnsi="Calibri"/>
          <w:lang w:val="en-US" w:eastAsia="en-US"/>
        </w:rPr>
      </w:pPr>
    </w:p>
    <w:p w14:paraId="0C5811AA" w14:textId="77777777" w:rsidR="00DF0A80" w:rsidRPr="00DA3C49" w:rsidRDefault="00DF0A80" w:rsidP="002A08E9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675"/>
        <w:gridCol w:w="7230"/>
        <w:gridCol w:w="1383"/>
      </w:tblGrid>
      <w:tr w:rsidR="00DF0A80" w:rsidRPr="00402E00" w14:paraId="721C2B50" w14:textId="77777777" w:rsidTr="00A57F3B">
        <w:trPr>
          <w:trHeight w:val="927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9AA5600" w14:textId="77777777" w:rsidR="00DF0A80" w:rsidRPr="00402E00" w:rsidRDefault="00DF0A80" w:rsidP="002A08E9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30" w:type="dxa"/>
            <w:shd w:val="clear" w:color="auto" w:fill="auto"/>
            <w:vAlign w:val="center"/>
          </w:tcPr>
          <w:p w14:paraId="06B218C8" w14:textId="77777777" w:rsidR="00DF0A80" w:rsidRPr="00402E00" w:rsidRDefault="00DF0A80" w:rsidP="002A08E9">
            <w:pPr>
              <w:rPr>
                <w:rFonts w:ascii="Calibri" w:hAnsi="Calibri"/>
                <w:lang w:val="en-US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en-US"/>
              </w:rPr>
              <w:t>Mobility flow plan for PARTNER COUNTRY: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96D5328" w14:textId="77777777" w:rsidR="00DF0A80" w:rsidRPr="00186E0D" w:rsidRDefault="00DF0A8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page</w:t>
            </w:r>
          </w:p>
        </w:tc>
      </w:tr>
      <w:tr w:rsidR="00934070" w:rsidRPr="00402E00" w14:paraId="6FB90029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DB6955F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 w:rsidRPr="00816B94"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14:paraId="208D3A5A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ALBANIA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5044431" w14:textId="77777777" w:rsidR="00934070" w:rsidRPr="00186E0D" w:rsidRDefault="0093407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</w:tr>
      <w:tr w:rsidR="00934070" w:rsidRPr="00402E00" w14:paraId="4B969636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7482878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 w:rsidRPr="00816B94"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14:paraId="16455BF0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BOSNIA AND HERCEGOVINA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DE4BF94" w14:textId="77777777" w:rsidR="00934070" w:rsidRPr="00186E0D" w:rsidRDefault="0093407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</w:tr>
      <w:tr w:rsidR="00934070" w:rsidRPr="00402E00" w14:paraId="18DBA534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B0D82C9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14:paraId="005F4BD0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AZERBAIJAN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2EC2887" w14:textId="05EBC2E7" w:rsidR="00934070" w:rsidRPr="00186E0D" w:rsidRDefault="00186E0D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</w:tr>
      <w:tr w:rsidR="00934070" w:rsidRPr="00402E00" w14:paraId="5DF7DA18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D5D7BCE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14:paraId="4663655A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GEORGIA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E340D87" w14:textId="77777777" w:rsidR="00934070" w:rsidRPr="00186E0D" w:rsidRDefault="0093407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</w:tr>
      <w:tr w:rsidR="00934070" w:rsidRPr="00402E00" w14:paraId="27BB13C2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876B3D9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14:paraId="4CDE393D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MOLDOVA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446B5DA" w14:textId="767EF2A4" w:rsidR="00934070" w:rsidRPr="00186E0D" w:rsidRDefault="00186E0D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7</w:t>
            </w:r>
          </w:p>
        </w:tc>
      </w:tr>
      <w:tr w:rsidR="00934070" w:rsidRPr="00402E00" w14:paraId="27719A74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EF1CFB8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14:paraId="2DBAA24F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UKRAINE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BF169B8" w14:textId="5AE26005" w:rsidR="00934070" w:rsidRPr="00186E0D" w:rsidRDefault="00186E0D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8</w:t>
            </w:r>
          </w:p>
        </w:tc>
      </w:tr>
      <w:tr w:rsidR="00934070" w:rsidRPr="00402E00" w14:paraId="028C15BF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C3F091D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14:paraId="294D877C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UZBEKISTAN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E5373BF" w14:textId="14DC407E" w:rsidR="00934070" w:rsidRPr="00186E0D" w:rsidRDefault="00186E0D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</w:tr>
      <w:tr w:rsidR="00934070" w:rsidRPr="00402E00" w14:paraId="0C218A21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32AEC12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14:paraId="30AF4469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IRAN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EE040C4" w14:textId="5B215EFA" w:rsidR="00934070" w:rsidRPr="00186E0D" w:rsidRDefault="00186E0D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10</w:t>
            </w:r>
          </w:p>
        </w:tc>
      </w:tr>
      <w:tr w:rsidR="00934070" w:rsidRPr="00402E00" w14:paraId="157E3DAF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DBCCF2E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14:paraId="4F650495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NIGERIA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16D9F1E" w14:textId="4592A6D1" w:rsidR="00934070" w:rsidRPr="00186E0D" w:rsidRDefault="0093407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  <w:r w:rsidR="00186E0D" w:rsidRPr="00186E0D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</w:tr>
      <w:tr w:rsidR="00934070" w:rsidRPr="00402E00" w14:paraId="322F1928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71118C0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10</w:t>
            </w:r>
          </w:p>
        </w:tc>
        <w:tc>
          <w:tcPr>
            <w:tcW w:w="7230" w:type="dxa"/>
            <w:shd w:val="clear" w:color="auto" w:fill="auto"/>
          </w:tcPr>
          <w:p w14:paraId="55EF3DBD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SOUTH AFRICA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6205A25" w14:textId="47E27F05" w:rsidR="00934070" w:rsidRPr="00186E0D" w:rsidRDefault="0093407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  <w:r w:rsidR="00186E0D" w:rsidRPr="00186E0D"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</w:tr>
      <w:tr w:rsidR="00934070" w:rsidRPr="00402E00" w14:paraId="7DD950B3" w14:textId="77777777" w:rsidTr="00934070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3E4D398" w14:textId="77777777" w:rsidR="00934070" w:rsidRPr="00816B94" w:rsidRDefault="00934070" w:rsidP="002A08E9">
            <w:pPr>
              <w:jc w:val="center"/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color w:val="C45911"/>
                <w:sz w:val="22"/>
                <w:szCs w:val="22"/>
                <w:lang w:val="en-US"/>
              </w:rPr>
              <w:t>11</w:t>
            </w:r>
          </w:p>
        </w:tc>
        <w:tc>
          <w:tcPr>
            <w:tcW w:w="7230" w:type="dxa"/>
            <w:shd w:val="clear" w:color="auto" w:fill="auto"/>
          </w:tcPr>
          <w:p w14:paraId="0C9653AD" w14:textId="77777777" w:rsidR="00934070" w:rsidRDefault="00934070" w:rsidP="002A08E9">
            <w:r w:rsidRPr="00C4529C">
              <w:rPr>
                <w:rFonts w:ascii="Calibri" w:hAnsi="Calibri"/>
                <w:b/>
                <w:sz w:val="22"/>
                <w:szCs w:val="22"/>
                <w:lang w:val="en-US"/>
              </w:rPr>
              <w:t>CANADA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E14C512" w14:textId="260B8547" w:rsidR="00934070" w:rsidRPr="00186E0D" w:rsidRDefault="00934070" w:rsidP="002A08E9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186E0D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  <w:r w:rsidR="00186E0D" w:rsidRPr="00186E0D"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</w:tr>
    </w:tbl>
    <w:p w14:paraId="14F9EB53" w14:textId="77777777" w:rsidR="00DF0A80" w:rsidRDefault="00DF0A80" w:rsidP="002A08E9">
      <w:pPr>
        <w:tabs>
          <w:tab w:val="left" w:pos="3132"/>
        </w:tabs>
        <w:jc w:val="center"/>
        <w:rPr>
          <w:rFonts w:ascii="Calibri" w:eastAsia="Calibri" w:hAnsi="Calibri"/>
          <w:lang w:val="en-US" w:eastAsia="en-US"/>
        </w:rPr>
      </w:pPr>
    </w:p>
    <w:p w14:paraId="58AE038A" w14:textId="5700577A" w:rsidR="00DF0A80" w:rsidRDefault="00DF0A80" w:rsidP="002A08E9">
      <w:pPr>
        <w:tabs>
          <w:tab w:val="center" w:pos="7699"/>
          <w:tab w:val="right" w:pos="15398"/>
        </w:tabs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46479A">
        <w:rPr>
          <w:rFonts w:ascii="Calibri" w:eastAsia="Calibri" w:hAnsi="Calibri"/>
          <w:lang w:val="en-US" w:eastAsia="en-US"/>
        </w:rPr>
        <w:br w:type="page"/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lastRenderedPageBreak/>
        <w:t>Partner country (</w:t>
      </w:r>
      <w:r w:rsid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1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6F187D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albania</w:t>
      </w:r>
    </w:p>
    <w:p w14:paraId="4328C806" w14:textId="77777777" w:rsidR="00C767E6" w:rsidRPr="00A82674" w:rsidRDefault="00C767E6" w:rsidP="002A08E9">
      <w:pPr>
        <w:tabs>
          <w:tab w:val="center" w:pos="7699"/>
          <w:tab w:val="right" w:pos="15398"/>
        </w:tabs>
        <w:rPr>
          <w:rFonts w:ascii="Calibri" w:eastAsia="Calibri" w:hAnsi="Calibri"/>
          <w:sz w:val="26"/>
          <w:szCs w:val="26"/>
          <w:lang w:val="en-US" w:eastAsia="en-US"/>
        </w:rPr>
      </w:pPr>
    </w:p>
    <w:p w14:paraId="26CABAEC" w14:textId="77777777" w:rsidR="00DF0A80" w:rsidRPr="0046479A" w:rsidRDefault="00DF0A80" w:rsidP="002A08E9">
      <w:pPr>
        <w:shd w:val="clear" w:color="auto" w:fill="FFFFFF"/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>
        <w:rPr>
          <w:rFonts w:ascii="Calibri" w:eastAsia="Calibri" w:hAnsi="Calibri"/>
          <w:b/>
          <w:sz w:val="30"/>
          <w:szCs w:val="30"/>
          <w:lang w:val="en-US" w:eastAsia="en-US"/>
        </w:rPr>
        <w:t>Incoming</w:t>
      </w: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 xml:space="preserve">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026"/>
        <w:gridCol w:w="957"/>
        <w:gridCol w:w="1687"/>
        <w:gridCol w:w="1673"/>
        <w:gridCol w:w="1788"/>
        <w:gridCol w:w="1460"/>
        <w:gridCol w:w="1461"/>
        <w:gridCol w:w="1376"/>
        <w:gridCol w:w="1180"/>
        <w:gridCol w:w="1180"/>
      </w:tblGrid>
      <w:tr w:rsidR="00DF0A80" w:rsidRPr="00D35F91" w14:paraId="5C0D051E" w14:textId="77777777" w:rsidTr="00132613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4A71C35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048D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D6035E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264C02A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0E311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7DD4D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5BDAC8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E502DA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AB10A7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ABDF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47A59E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35A9914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36A2B6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DF0A80" w:rsidRPr="00FF0A8B" w14:paraId="659BBF48" w14:textId="77777777" w:rsidTr="00AC486C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A8A4A67" w14:textId="77777777" w:rsidR="00DF0A8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Albania - E10218691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550F3" w14:textId="77777777" w:rsidR="00DF0A8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Teaching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F33C0" w14:textId="77777777" w:rsidR="00DF0A80" w:rsidRPr="0046479A" w:rsidRDefault="00DF0A80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</w:t>
            </w:r>
            <w:r w:rsid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LB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0C71" w14:textId="77777777" w:rsidR="00DF0A80" w:rsidRPr="003D1B4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proofErr w:type="spellStart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Universiteti</w:t>
            </w:r>
            <w:proofErr w:type="spell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Ismail </w:t>
            </w:r>
            <w:proofErr w:type="spellStart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Qemali</w:t>
            </w:r>
            <w:proofErr w:type="spell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Vlore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0DAA" w14:textId="77777777" w:rsidR="00DF0A80" w:rsidRPr="003D1B4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3D1B4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</w:t>
            </w:r>
            <w:r w:rsidR="00FD79B4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, Faculty of </w:t>
            </w:r>
            <w:r w:rsid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Tourism and Rural Development in Pozega</w:t>
            </w:r>
          </w:p>
          <w:p w14:paraId="7623F897" w14:textId="77777777" w:rsidR="00DF0A80" w:rsidRPr="003D1B4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9DC8" w14:textId="77777777" w:rsidR="00DF0A80" w:rsidRPr="003D1B4A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s-ES_tradnl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s-ES_tradnl" w:eastAsia="en-US"/>
              </w:rPr>
              <w:t xml:space="preserve">Economy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F546" w14:textId="77777777" w:rsidR="00DF0A80" w:rsidRPr="0046479A" w:rsidRDefault="00AC486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3C51" w14:textId="77777777" w:rsidR="00DF0A80" w:rsidRPr="0046479A" w:rsidRDefault="002641D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F0FA" w14:textId="77777777" w:rsidR="00DF0A80" w:rsidRPr="00BA5CC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E82E9" w14:textId="1932955F" w:rsidR="00DF0A80" w:rsidRPr="0046479A" w:rsidRDefault="00144BB8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</w:t>
            </w:r>
            <w:r w:rsid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E130" w14:textId="77777777" w:rsidR="00DF0A80" w:rsidRPr="0046479A" w:rsidRDefault="007761F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275,00</w:t>
            </w:r>
            <w:r w:rsid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/ 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320,00</w:t>
            </w:r>
            <w:r w:rsid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D24A96"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 w:rsid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23062CFC" w14:textId="77777777" w:rsidR="00DF0A80" w:rsidRDefault="00DF0A80" w:rsidP="002A08E9">
      <w:pPr>
        <w:suppressAutoHyphens w:val="0"/>
        <w:rPr>
          <w:rFonts w:ascii="Calibri" w:eastAsia="Calibri" w:hAnsi="Calibri"/>
          <w:b/>
          <w:color w:val="C55A11"/>
          <w:lang w:val="en-US" w:eastAsia="en-US"/>
        </w:rPr>
      </w:pPr>
    </w:p>
    <w:p w14:paraId="3EF894BE" w14:textId="77777777" w:rsidR="00F65E60" w:rsidRPr="0046479A" w:rsidRDefault="00F65E6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027"/>
        <w:gridCol w:w="957"/>
        <w:gridCol w:w="1683"/>
        <w:gridCol w:w="1637"/>
        <w:gridCol w:w="1800"/>
        <w:gridCol w:w="1466"/>
        <w:gridCol w:w="1467"/>
        <w:gridCol w:w="1380"/>
        <w:gridCol w:w="1186"/>
        <w:gridCol w:w="1186"/>
      </w:tblGrid>
      <w:tr w:rsidR="00F65E60" w:rsidRPr="00D35F91" w14:paraId="24D4809C" w14:textId="77777777" w:rsidTr="004E1E81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16F04A7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126D61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B25F7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19EC34CC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B23534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AFBD1E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F70EB4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FBCAF5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A6025B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B51F5E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814FD6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5FE093CA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929E6C" w14:textId="77777777" w:rsidR="00F65E60" w:rsidRPr="0046479A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F65E60" w:rsidRPr="0046479A" w14:paraId="271545B4" w14:textId="77777777" w:rsidTr="004E1E81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7569F51" w14:textId="77777777" w:rsidR="00F65E60" w:rsidRPr="0005246D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Albania - E10218691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A5A7" w14:textId="029C4D85" w:rsidR="00F65E60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  <w:p w14:paraId="212A9436" w14:textId="1EB0E05F" w:rsidR="00726420" w:rsidRPr="00090D23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8E6A" w14:textId="77777777" w:rsidR="00F65E60" w:rsidRPr="0005246D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proofErr w:type="gramStart"/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- </w:t>
            </w: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ALB</w:t>
            </w:r>
            <w:proofErr w:type="gram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7E8D" w14:textId="77777777" w:rsidR="00F65E60" w:rsidRPr="00071556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7155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76FBE5C6" w14:textId="77777777" w:rsidR="00F65E60" w:rsidRPr="000843F8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D531" w14:textId="77777777" w:rsidR="00F65E60" w:rsidRPr="000843F8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proofErr w:type="spellStart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Universiteti</w:t>
            </w:r>
            <w:proofErr w:type="spell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Ismail </w:t>
            </w:r>
            <w:proofErr w:type="spellStart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Qemali</w:t>
            </w:r>
            <w:proofErr w:type="spell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Vlore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180CF" w14:textId="77777777" w:rsidR="00F65E60" w:rsidRPr="000843F8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4E07" w14:textId="77777777" w:rsidR="00F65E60" w:rsidRPr="0005246D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 days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51A9" w14:textId="77777777" w:rsidR="00F65E60" w:rsidRPr="0005246D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 days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A89F" w14:textId="0ADF8123" w:rsidR="00F65E6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A8A3" w14:textId="77777777" w:rsidR="00F65E60" w:rsidRPr="0005246D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1.260,00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5CFE" w14:textId="77777777" w:rsidR="00F65E60" w:rsidRPr="0005246D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</w:t>
            </w:r>
            <w:r w:rsid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320,00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  <w:tr w:rsidR="00726420" w:rsidRPr="0046479A" w14:paraId="048DF5FA" w14:textId="77777777" w:rsidTr="004E1E81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D0442EB" w14:textId="40DA2FA6" w:rsidR="00726420" w:rsidRPr="00F65E6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Albania - E10218691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DDE0" w14:textId="226A95DB" w:rsidR="0072642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Training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7D688" w14:textId="6E03C3B4" w:rsidR="00726420" w:rsidRPr="00F65E6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</w:t>
            </w: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ALB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C5BB" w14:textId="77777777" w:rsidR="00726420" w:rsidRPr="00071556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7155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ECDF87E" w14:textId="0AE95BCC" w:rsidR="00726420" w:rsidRPr="00071556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F8D9" w14:textId="357351D0" w:rsidR="00726420" w:rsidRPr="00F65E6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proofErr w:type="spellStart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Universiteti</w:t>
            </w:r>
            <w:proofErr w:type="spell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Ismail </w:t>
            </w:r>
            <w:proofErr w:type="spellStart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Qemali</w:t>
            </w:r>
            <w:proofErr w:type="spellEnd"/>
            <w:r w:rsidRPr="00F65E6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Vlore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9F6F" w14:textId="241674F3" w:rsidR="00726420" w:rsidRPr="00DC0E6E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2FE1" w14:textId="0C9166B2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 days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9A4F" w14:textId="411D7B07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 days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C528" w14:textId="67AA503D" w:rsidR="0072642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5E0E" w14:textId="286BC056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1.260,00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26B6" w14:textId="48BE652E" w:rsidR="0072642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320,00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</w:tbl>
    <w:p w14:paraId="761FE487" w14:textId="77777777" w:rsidR="00DF0A80" w:rsidRDefault="00DF0A8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408EFC97" w14:textId="2BE05F94" w:rsidR="00DF0A80" w:rsidRDefault="00DF0A8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59BF8DD3" w14:textId="24B0C86C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D0598DF" w14:textId="4AC68159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3C5D011C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487CF5E9" w14:textId="77777777" w:rsidR="00DF0A80" w:rsidRDefault="00DF0A80" w:rsidP="002A08E9">
      <w:pPr>
        <w:suppressAutoHyphens w:val="0"/>
        <w:rPr>
          <w:rFonts w:ascii="Calibri" w:eastAsia="Calibri" w:hAnsi="Calibri"/>
          <w:b/>
          <w:color w:val="C55A11"/>
          <w:sz w:val="26"/>
          <w:szCs w:val="26"/>
          <w:lang w:val="en-US" w:eastAsia="en-US"/>
        </w:rPr>
      </w:pPr>
    </w:p>
    <w:p w14:paraId="09219120" w14:textId="0E8E6CD1" w:rsidR="00DF0A80" w:rsidRDefault="00DF0A80" w:rsidP="002A08E9">
      <w:pPr>
        <w:suppressAutoHyphens w:val="0"/>
        <w:rPr>
          <w:rFonts w:ascii="Calibri" w:eastAsia="Calibri" w:hAnsi="Calibri"/>
          <w:b/>
          <w:color w:val="C55A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55A11"/>
          <w:sz w:val="26"/>
          <w:szCs w:val="26"/>
          <w:lang w:val="en-US" w:eastAsia="en-US"/>
        </w:rPr>
        <w:t>Partner country (</w:t>
      </w:r>
      <w:r w:rsidR="00CA4CAE">
        <w:rPr>
          <w:rFonts w:ascii="Calibri" w:eastAsia="Calibri" w:hAnsi="Calibri"/>
          <w:b/>
          <w:color w:val="C55A11"/>
          <w:sz w:val="26"/>
          <w:szCs w:val="26"/>
          <w:lang w:val="en-US" w:eastAsia="en-US"/>
        </w:rPr>
        <w:t>2</w:t>
      </w:r>
      <w:r w:rsidRPr="00CA4CAE">
        <w:rPr>
          <w:rFonts w:ascii="Calibri" w:eastAsia="Calibri" w:hAnsi="Calibri"/>
          <w:b/>
          <w:color w:val="C55A11"/>
          <w:sz w:val="26"/>
          <w:szCs w:val="26"/>
          <w:lang w:val="en-US" w:eastAsia="en-US"/>
        </w:rPr>
        <w:t>): BOSNIA AND HERZEGOVINA</w:t>
      </w:r>
    </w:p>
    <w:p w14:paraId="08F15137" w14:textId="77777777" w:rsidR="00C767E6" w:rsidRPr="003949CB" w:rsidRDefault="00C767E6" w:rsidP="002A08E9">
      <w:pPr>
        <w:suppressAutoHyphens w:val="0"/>
        <w:rPr>
          <w:rFonts w:ascii="Calibri" w:eastAsia="Calibri" w:hAnsi="Calibri"/>
          <w:b/>
          <w:color w:val="000000"/>
          <w:sz w:val="26"/>
          <w:szCs w:val="26"/>
          <w:lang w:val="en-US" w:eastAsia="en-US"/>
        </w:rPr>
      </w:pPr>
    </w:p>
    <w:p w14:paraId="67C93FBB" w14:textId="77777777" w:rsidR="00DF0A80" w:rsidRPr="00A82674" w:rsidRDefault="00DF0A8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013"/>
        <w:gridCol w:w="948"/>
        <w:gridCol w:w="1862"/>
        <w:gridCol w:w="1615"/>
        <w:gridCol w:w="1733"/>
        <w:gridCol w:w="1431"/>
        <w:gridCol w:w="1432"/>
        <w:gridCol w:w="1357"/>
        <w:gridCol w:w="1176"/>
        <w:gridCol w:w="1274"/>
      </w:tblGrid>
      <w:tr w:rsidR="00DF0A80" w:rsidRPr="00D35F91" w14:paraId="51DBEBDA" w14:textId="77777777" w:rsidTr="00903F6B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2E9ED13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CDBEA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177D3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152C309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515AA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EFF1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5E3548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2EF00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BA694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666A0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DFA6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387B872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FBA45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DF0A80" w:rsidRPr="0046479A" w14:paraId="619B0205" w14:textId="77777777" w:rsidTr="00903F6B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CF3F304" w14:textId="77777777" w:rsidR="00E32D8C" w:rsidRPr="00E32D8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Bosnia and Herzegovina</w:t>
            </w:r>
          </w:p>
          <w:p w14:paraId="35BEE514" w14:textId="77777777" w:rsidR="00DF0A80" w:rsidRPr="0046479A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E10126576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6F738" w14:textId="77777777" w:rsidR="00DF0A80" w:rsidRPr="00FF463C" w:rsidRDefault="0007155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72012" w14:textId="77777777" w:rsidR="00DF0A80" w:rsidRPr="00FF463C" w:rsidRDefault="00DF0A80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F463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</w:t>
            </w:r>
            <w:r w:rsid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iH</w:t>
            </w:r>
            <w:r w:rsidRPr="00FF463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HR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2EC7" w14:textId="77777777" w:rsidR="00DF0A80" w:rsidRPr="00090D23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Sveučilište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/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Univerzitet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"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" 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52C7" w14:textId="77777777" w:rsidR="00E32D8C" w:rsidRPr="00E32D8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3F9D3E89" w14:textId="77777777" w:rsidR="00090D23" w:rsidRPr="00400B5A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E7FD" w14:textId="77777777" w:rsidR="00DF0A80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  <w:p w14:paraId="35F47CB3" w14:textId="77777777" w:rsidR="005064A7" w:rsidRPr="00400B5A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Informatics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A3CF" w14:textId="77777777" w:rsidR="00DF0A80" w:rsidRPr="00FF463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="00DF0A80" w:rsidRPr="00FF463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32A9" w14:textId="77777777" w:rsidR="00DF0A80" w:rsidRPr="00FC240F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="00DF0A80" w:rsidRPr="00FC240F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95DF9" w14:textId="77777777" w:rsidR="00DF0A80" w:rsidRPr="00FC240F" w:rsidRDefault="00090D2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71ED5" w14:textId="77777777" w:rsidR="00DF0A80" w:rsidRPr="00FC240F" w:rsidRDefault="00E32D8C" w:rsidP="002A08E9"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9125" w14:textId="77777777" w:rsidR="00DF0A80" w:rsidRPr="00FC240F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180,00 / </w:t>
            </w:r>
            <w:r w:rsid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210,00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  <w:tr w:rsidR="00090D23" w:rsidRPr="0046479A" w14:paraId="29CC2B9C" w14:textId="77777777" w:rsidTr="00903F6B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2A961E5" w14:textId="77777777" w:rsidR="00090D23" w:rsidRPr="0046479A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Bosnia and Herzegovina</w:t>
            </w:r>
            <w:r w:rsidR="0059605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E10064629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4D23" w14:textId="77777777" w:rsidR="00090D23" w:rsidRDefault="00090D2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DB02" w14:textId="77777777" w:rsidR="00090D23" w:rsidRPr="00FF463C" w:rsidRDefault="00090D23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F463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</w:t>
            </w:r>
            <w:r w:rsid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iH</w:t>
            </w:r>
            <w:r w:rsidRPr="00FF463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HR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A468" w14:textId="77777777" w:rsidR="00090D23" w:rsidRPr="00090D23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Sveuciliste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u 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Mostaru</w:t>
            </w:r>
            <w:proofErr w:type="spellEnd"/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A0AF6" w14:textId="77777777" w:rsidR="00E32D8C" w:rsidRPr="00E32D8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3DA36FC3" w14:textId="77777777" w:rsidR="00090D23" w:rsidRPr="00400B5A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5100" w14:textId="77777777" w:rsidR="00090D23" w:rsidRPr="00400B5A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Food technology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3994" w14:textId="77777777" w:rsidR="00090D23" w:rsidRPr="00FF463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="00090D23" w:rsidRPr="00FF463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AEAC" w14:textId="77777777" w:rsidR="00090D23" w:rsidRPr="00FC240F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="00090D23" w:rsidRPr="00FC240F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B009" w14:textId="77777777" w:rsidR="00090D23" w:rsidRPr="00FC240F" w:rsidRDefault="00090D2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B21EA" w14:textId="77777777" w:rsidR="00090D23" w:rsidRPr="00FC240F" w:rsidRDefault="00E32D8C" w:rsidP="002A08E9"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BCEA" w14:textId="77777777" w:rsidR="00090D23" w:rsidRPr="00FC240F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180,00 / </w:t>
            </w:r>
            <w:r w:rsid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210,00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</w:tbl>
    <w:p w14:paraId="18B1C7E8" w14:textId="77777777" w:rsidR="00F65E60" w:rsidRDefault="00F65E6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bookmarkStart w:id="0" w:name="_Hlk131500763"/>
    </w:p>
    <w:p w14:paraId="774EC6A6" w14:textId="77777777" w:rsidR="00DF0A80" w:rsidRPr="0046479A" w:rsidRDefault="00DF0A8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1017"/>
        <w:gridCol w:w="949"/>
        <w:gridCol w:w="1653"/>
        <w:gridCol w:w="1862"/>
        <w:gridCol w:w="1752"/>
        <w:gridCol w:w="1437"/>
        <w:gridCol w:w="1438"/>
        <w:gridCol w:w="1361"/>
        <w:gridCol w:w="1176"/>
        <w:gridCol w:w="1175"/>
      </w:tblGrid>
      <w:tr w:rsidR="00DF0A80" w:rsidRPr="00D35F91" w14:paraId="08B0F8D9" w14:textId="77777777" w:rsidTr="00132613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2427D76D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8033A9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4AA3A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5675F00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86F23A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0743D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C21507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AD6E6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725757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8D753A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71CF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57801DD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053AE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DF0A80" w:rsidRPr="0046479A" w14:paraId="549207A4" w14:textId="77777777" w:rsidTr="00903F6B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8476345" w14:textId="77777777" w:rsidR="00E32D8C" w:rsidRPr="00E32D8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Bosnia and Herzegovina</w:t>
            </w:r>
          </w:p>
          <w:p w14:paraId="35B7F7A7" w14:textId="77777777" w:rsidR="00DF0A80" w:rsidRPr="0005246D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E10126576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943D" w14:textId="77777777" w:rsidR="00DF0A80" w:rsidRPr="00090D23" w:rsidRDefault="00090D2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C871" w14:textId="77777777" w:rsidR="00DF0A80" w:rsidRPr="0005246D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 - B</w:t>
            </w:r>
            <w:r w:rsid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iH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80A0" w14:textId="77777777" w:rsidR="00E32D8C" w:rsidRPr="00E32D8C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18205158" w14:textId="77777777" w:rsidR="00071556" w:rsidRPr="000843F8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60EE" w14:textId="77777777" w:rsidR="00DF0A80" w:rsidRPr="000843F8" w:rsidRDefault="00E32D8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Sveučilište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/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Univerzitet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"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" </w:t>
            </w:r>
            <w:proofErr w:type="spellStart"/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5AA3" w14:textId="77777777" w:rsidR="00DF0A80" w:rsidRPr="00DC0E6E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  <w:p w14:paraId="658DE053" w14:textId="77777777" w:rsidR="005064A7" w:rsidRPr="000843F8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Informatics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3CA70" w14:textId="77777777" w:rsidR="00DF0A80" w:rsidRPr="0005246D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 days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9EEF2" w14:textId="77777777" w:rsidR="00DF0A80" w:rsidRPr="0005246D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 days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A5F5" w14:textId="7D144827" w:rsidR="00DF0A80" w:rsidRPr="0005246D" w:rsidRDefault="00015E0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BA55D" w14:textId="77777777" w:rsidR="00DF0A80" w:rsidRPr="0005246D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1.260,00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38FD8" w14:textId="77777777" w:rsidR="00DF0A80" w:rsidRPr="0005246D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180,00 / </w:t>
            </w:r>
            <w:r w:rsid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210,00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  <w:bookmarkEnd w:id="0"/>
    </w:tbl>
    <w:p w14:paraId="013C04EF" w14:textId="2CC562CE" w:rsidR="00F65E60" w:rsidRDefault="00F65E6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B6C38AD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7695FCF1" w14:textId="77777777" w:rsidR="004E1E81" w:rsidRPr="0046479A" w:rsidRDefault="004E1E81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sz w:val="20"/>
          <w:szCs w:val="20"/>
          <w:lang w:val="en-US" w:eastAsia="en-US"/>
        </w:rPr>
      </w:pPr>
      <w:r>
        <w:rPr>
          <w:rFonts w:ascii="Calibri" w:eastAsia="Calibri" w:hAnsi="Calibri"/>
          <w:b/>
          <w:sz w:val="30"/>
          <w:szCs w:val="30"/>
          <w:lang w:val="en-US" w:eastAsia="en-US"/>
        </w:rPr>
        <w:lastRenderedPageBreak/>
        <w:t>Incoming</w:t>
      </w: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 xml:space="preserve"> Students</w:t>
      </w:r>
      <w:r w:rsidRPr="0046479A">
        <w:rPr>
          <w:rFonts w:ascii="Calibri" w:eastAsia="Calibri" w:hAnsi="Calibri"/>
          <w:b/>
          <w:sz w:val="20"/>
          <w:szCs w:val="20"/>
          <w:lang w:val="en-US"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01"/>
        <w:gridCol w:w="1005"/>
        <w:gridCol w:w="1862"/>
        <w:gridCol w:w="1451"/>
        <w:gridCol w:w="1497"/>
        <w:gridCol w:w="1284"/>
        <w:gridCol w:w="1284"/>
        <w:gridCol w:w="1123"/>
        <w:gridCol w:w="1269"/>
        <w:gridCol w:w="1557"/>
      </w:tblGrid>
      <w:tr w:rsidR="004E1E81" w:rsidRPr="00D35F91" w14:paraId="54530A33" w14:textId="77777777" w:rsidTr="004E1E81">
        <w:tc>
          <w:tcPr>
            <w:tcW w:w="1555" w:type="dxa"/>
            <w:shd w:val="clear" w:color="auto" w:fill="E2EFD9"/>
          </w:tcPr>
          <w:p w14:paraId="7315ABA0" w14:textId="77777777" w:rsidR="004E1E81" w:rsidRPr="00AD436E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201" w:type="dxa"/>
            <w:shd w:val="clear" w:color="auto" w:fill="D9D9D9"/>
          </w:tcPr>
          <w:p w14:paraId="21660B18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1005" w:type="dxa"/>
            <w:shd w:val="clear" w:color="auto" w:fill="D9D9D9"/>
          </w:tcPr>
          <w:p w14:paraId="62C455D5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211DBC79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583" w:type="dxa"/>
            <w:shd w:val="clear" w:color="auto" w:fill="D9D9D9"/>
          </w:tcPr>
          <w:p w14:paraId="0CD43D9C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451" w:type="dxa"/>
            <w:shd w:val="clear" w:color="auto" w:fill="D9D9D9"/>
          </w:tcPr>
          <w:p w14:paraId="454C405F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497" w:type="dxa"/>
            <w:shd w:val="clear" w:color="auto" w:fill="D9D9D9"/>
          </w:tcPr>
          <w:p w14:paraId="194E46EB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Eligible subject area </w:t>
            </w:r>
          </w:p>
        </w:tc>
        <w:tc>
          <w:tcPr>
            <w:tcW w:w="1284" w:type="dxa"/>
            <w:shd w:val="clear" w:color="auto" w:fill="D9D9D9"/>
          </w:tcPr>
          <w:p w14:paraId="6B036702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284" w:type="dxa"/>
            <w:shd w:val="clear" w:color="auto" w:fill="D9D9D9"/>
          </w:tcPr>
          <w:p w14:paraId="7C93960F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123" w:type="dxa"/>
            <w:shd w:val="clear" w:color="auto" w:fill="D9D9D9"/>
          </w:tcPr>
          <w:p w14:paraId="44F0B1AA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269" w:type="dxa"/>
            <w:shd w:val="clear" w:color="auto" w:fill="D9D9D9"/>
          </w:tcPr>
          <w:p w14:paraId="60DC961B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Grant in EUR (per each month)</w:t>
            </w:r>
          </w:p>
          <w:p w14:paraId="0977715D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maximum per participant</w:t>
            </w:r>
          </w:p>
        </w:tc>
        <w:tc>
          <w:tcPr>
            <w:tcW w:w="1557" w:type="dxa"/>
            <w:shd w:val="clear" w:color="auto" w:fill="D9D9D9"/>
          </w:tcPr>
          <w:p w14:paraId="4644B14F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Travel cost in EUR </w:t>
            </w:r>
            <w:r w:rsidRPr="00AD436E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maximum per participant</w:t>
            </w:r>
          </w:p>
        </w:tc>
      </w:tr>
      <w:tr w:rsidR="004E1E81" w:rsidRPr="0046479A" w14:paraId="6F372071" w14:textId="77777777" w:rsidTr="004E1E8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0BB32F4" w14:textId="77777777" w:rsidR="004E1E81" w:rsidRPr="00E32D8C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Bosnia and Herzegovina</w:t>
            </w:r>
          </w:p>
          <w:p w14:paraId="789E67BF" w14:textId="77777777" w:rsidR="004E1E81" w:rsidRPr="00AD436E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E10126576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F18F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Studying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FFCD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BiH - HR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10E6" w14:textId="77777777" w:rsidR="004E1E81" w:rsidRPr="00AD436E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Sveučilište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/</w:t>
            </w: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Univerzitet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"</w:t>
            </w: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" </w:t>
            </w: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  <w:p w14:paraId="359C0E96" w14:textId="77777777" w:rsidR="004E1E81" w:rsidRPr="00AD436E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71D3" w14:textId="77777777" w:rsidR="004E1E81" w:rsidRPr="00F93C3D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7663839D" w14:textId="77777777" w:rsidR="004E1E81" w:rsidRPr="00400B5A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27AD" w14:textId="77777777" w:rsidR="004E1E81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  <w:p w14:paraId="0DA80B9E" w14:textId="77777777" w:rsidR="005064A7" w:rsidRPr="00400B5A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Informatics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51DE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mjeseca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5E3B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mjeseca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DA33" w14:textId="77777777" w:rsidR="004E1E81" w:rsidRPr="00AD436E" w:rsidRDefault="00F40AB9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9C0F" w14:textId="77777777" w:rsidR="004E1E81" w:rsidRPr="00AD436E" w:rsidRDefault="00F40AB9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4E1E81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00,00</w:t>
            </w:r>
            <w:r w:rsidR="004E1E81"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EUR per month </w:t>
            </w:r>
          </w:p>
          <w:p w14:paraId="2A9CDADF" w14:textId="77777777" w:rsidR="004E1E81" w:rsidRPr="00AD436E" w:rsidRDefault="004E1E81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(or 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.</w:t>
            </w:r>
            <w:r w:rsid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</w:t>
            </w: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00,00 EUR maximum)</w:t>
            </w:r>
            <w:r w:rsidR="00464527">
              <w:t xml:space="preserve"> </w:t>
            </w:r>
            <w:r w:rsidR="00464527"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5544F" w14:textId="77777777" w:rsidR="00D24A96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180,00 / </w:t>
            </w:r>
          </w:p>
          <w:p w14:paraId="3C00367D" w14:textId="77777777" w:rsidR="004E1E81" w:rsidRPr="00AD436E" w:rsidRDefault="004E1E8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210,00</w:t>
            </w:r>
            <w:r w:rsid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D24A96"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</w:tbl>
    <w:p w14:paraId="30E47062" w14:textId="77777777" w:rsidR="004E1E81" w:rsidRDefault="004E1E81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46B837A4" w14:textId="77777777" w:rsidR="00F65E60" w:rsidRPr="0046479A" w:rsidRDefault="00E32D8C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sz w:val="20"/>
          <w:szCs w:val="20"/>
          <w:lang w:val="en-US" w:eastAsia="en-US"/>
        </w:rPr>
      </w:pPr>
      <w:r>
        <w:rPr>
          <w:rFonts w:ascii="Calibri" w:eastAsia="Calibri" w:hAnsi="Calibri"/>
          <w:b/>
          <w:sz w:val="30"/>
          <w:szCs w:val="30"/>
          <w:lang w:val="en-US" w:eastAsia="en-US"/>
        </w:rPr>
        <w:t>Outgoing</w:t>
      </w:r>
      <w:r w:rsidR="00F65E60" w:rsidRPr="0046479A">
        <w:rPr>
          <w:rFonts w:ascii="Calibri" w:eastAsia="Calibri" w:hAnsi="Calibri"/>
          <w:b/>
          <w:sz w:val="30"/>
          <w:szCs w:val="30"/>
          <w:lang w:val="en-US" w:eastAsia="en-US"/>
        </w:rPr>
        <w:t xml:space="preserve"> Students</w:t>
      </w:r>
      <w:r w:rsidR="00F65E60" w:rsidRPr="0046479A">
        <w:rPr>
          <w:rFonts w:ascii="Calibri" w:eastAsia="Calibri" w:hAnsi="Calibri"/>
          <w:b/>
          <w:sz w:val="20"/>
          <w:szCs w:val="20"/>
          <w:lang w:val="en-US"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01"/>
        <w:gridCol w:w="1005"/>
        <w:gridCol w:w="1583"/>
        <w:gridCol w:w="1862"/>
        <w:gridCol w:w="1497"/>
        <w:gridCol w:w="1284"/>
        <w:gridCol w:w="1284"/>
        <w:gridCol w:w="1123"/>
        <w:gridCol w:w="1269"/>
        <w:gridCol w:w="1557"/>
      </w:tblGrid>
      <w:tr w:rsidR="00F65E60" w:rsidRPr="00D35F91" w14:paraId="504D1837" w14:textId="77777777" w:rsidTr="002A0CD5">
        <w:tc>
          <w:tcPr>
            <w:tcW w:w="1555" w:type="dxa"/>
            <w:shd w:val="clear" w:color="auto" w:fill="DEEAF6" w:themeFill="accent1" w:themeFillTint="33"/>
          </w:tcPr>
          <w:p w14:paraId="243B78D4" w14:textId="77777777" w:rsidR="00F65E60" w:rsidRPr="00AD436E" w:rsidRDefault="00F65E6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201" w:type="dxa"/>
            <w:shd w:val="clear" w:color="auto" w:fill="D9D9D9"/>
          </w:tcPr>
          <w:p w14:paraId="18972639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1005" w:type="dxa"/>
            <w:shd w:val="clear" w:color="auto" w:fill="D9D9D9"/>
          </w:tcPr>
          <w:p w14:paraId="79A21DF0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5B637A18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583" w:type="dxa"/>
            <w:shd w:val="clear" w:color="auto" w:fill="D9D9D9"/>
          </w:tcPr>
          <w:p w14:paraId="124FD8F1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862" w:type="dxa"/>
            <w:shd w:val="clear" w:color="auto" w:fill="D9D9D9"/>
          </w:tcPr>
          <w:p w14:paraId="1C425072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497" w:type="dxa"/>
            <w:shd w:val="clear" w:color="auto" w:fill="D9D9D9"/>
          </w:tcPr>
          <w:p w14:paraId="3714F66A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Eligible subject area </w:t>
            </w:r>
          </w:p>
        </w:tc>
        <w:tc>
          <w:tcPr>
            <w:tcW w:w="1284" w:type="dxa"/>
            <w:shd w:val="clear" w:color="auto" w:fill="D9D9D9"/>
          </w:tcPr>
          <w:p w14:paraId="3A3E018C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284" w:type="dxa"/>
            <w:shd w:val="clear" w:color="auto" w:fill="D9D9D9"/>
          </w:tcPr>
          <w:p w14:paraId="77CE24CF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123" w:type="dxa"/>
            <w:shd w:val="clear" w:color="auto" w:fill="D9D9D9"/>
          </w:tcPr>
          <w:p w14:paraId="3A6707F2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269" w:type="dxa"/>
            <w:shd w:val="clear" w:color="auto" w:fill="D9D9D9"/>
          </w:tcPr>
          <w:p w14:paraId="1DA89460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Grant in EUR (per each month)</w:t>
            </w:r>
          </w:p>
          <w:p w14:paraId="6750E8F6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6"/>
                <w:szCs w:val="16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maximum per participant</w:t>
            </w:r>
          </w:p>
        </w:tc>
        <w:tc>
          <w:tcPr>
            <w:tcW w:w="1557" w:type="dxa"/>
            <w:shd w:val="clear" w:color="auto" w:fill="D9D9D9"/>
          </w:tcPr>
          <w:p w14:paraId="26060727" w14:textId="77777777" w:rsidR="00F65E60" w:rsidRPr="00AD436E" w:rsidRDefault="00F65E60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Travel cost in EUR </w:t>
            </w:r>
            <w:r w:rsidRPr="00AD436E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maximum per participant</w:t>
            </w:r>
          </w:p>
        </w:tc>
      </w:tr>
      <w:tr w:rsidR="002A0CD5" w:rsidRPr="0046479A" w14:paraId="2CDAB011" w14:textId="77777777" w:rsidTr="002A0C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A6E6E6" w14:textId="77777777" w:rsidR="002A0CD5" w:rsidRPr="00E32D8C" w:rsidRDefault="002A0CD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Bosnia and Herzegovina</w:t>
            </w:r>
          </w:p>
          <w:p w14:paraId="75F4D520" w14:textId="77777777" w:rsidR="002A0CD5" w:rsidRPr="00AD436E" w:rsidRDefault="002A0CD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32D8C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E10126576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2915" w14:textId="77777777" w:rsidR="002A0CD5" w:rsidRPr="00AD436E" w:rsidRDefault="002A0CD5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Studying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D93A" w14:textId="77777777" w:rsidR="002A0CD5" w:rsidRPr="00AD436E" w:rsidRDefault="002A0CD5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 - BiH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74AB" w14:textId="77777777" w:rsidR="002A0CD5" w:rsidRPr="00F93C3D" w:rsidRDefault="002A0CD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C737B7E" w14:textId="77777777" w:rsidR="002A0CD5" w:rsidRPr="00AD436E" w:rsidRDefault="002A0CD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7388" w14:textId="77777777" w:rsidR="002A0CD5" w:rsidRPr="00400B5A" w:rsidRDefault="002A0CD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Sveučilište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/</w:t>
            </w: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Univerzitet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"</w:t>
            </w: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" </w:t>
            </w:r>
            <w:proofErr w:type="spellStart"/>
            <w:r w:rsidRPr="00F93C3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Vitez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EB77" w14:textId="77777777" w:rsidR="005064A7" w:rsidRPr="005064A7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5064A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  <w:p w14:paraId="147F23E0" w14:textId="77777777" w:rsidR="002A0CD5" w:rsidRPr="00400B5A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5064A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Informatics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1493" w14:textId="77777777" w:rsidR="002A0CD5" w:rsidRPr="00AD436E" w:rsidRDefault="002A0CD5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mjeseca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4130" w14:textId="77777777" w:rsidR="002A0CD5" w:rsidRPr="00AD436E" w:rsidRDefault="002A0CD5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 </w:t>
            </w:r>
            <w:proofErr w:type="spellStart"/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mjeseca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BCF5" w14:textId="77777777" w:rsidR="002A0CD5" w:rsidRPr="00AD436E" w:rsidRDefault="00F40AB9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D9D8" w14:textId="77777777" w:rsidR="002A0CD5" w:rsidRPr="00AD436E" w:rsidRDefault="002A0CD5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700,00</w:t>
            </w: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EUR per month </w:t>
            </w:r>
          </w:p>
          <w:p w14:paraId="13CE2151" w14:textId="77777777" w:rsidR="00464527" w:rsidRPr="00AD436E" w:rsidRDefault="002A0CD5" w:rsidP="002A08E9">
            <w:pPr>
              <w:suppressAutoHyphens w:val="0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(or 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.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  <w:r w:rsidRPr="00AD43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00,00 EUR maximum)</w:t>
            </w:r>
            <w:r w:rsidR="00464527">
              <w:t xml:space="preserve"> </w:t>
            </w:r>
            <w:r w:rsidR="00464527"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0DEFD" w14:textId="77777777" w:rsidR="00D24A96" w:rsidRPr="00D24A96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180,00 / </w:t>
            </w:r>
          </w:p>
          <w:p w14:paraId="7ED78372" w14:textId="77777777" w:rsidR="002A0CD5" w:rsidRPr="00AD436E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210,00 ***</w:t>
            </w:r>
          </w:p>
        </w:tc>
      </w:tr>
    </w:tbl>
    <w:p w14:paraId="5CA13532" w14:textId="77777777" w:rsidR="00F65E60" w:rsidRDefault="00F65E6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F82A1C5" w14:textId="153EB54A" w:rsidR="004E1E81" w:rsidRDefault="004E1E81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1BD96D3" w14:textId="71C71565" w:rsidR="002A08E9" w:rsidRDefault="002A08E9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7D8CA7A4" w14:textId="18084AC6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11293BB7" w14:textId="75E48E4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5C333FD7" w14:textId="3524F34C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5967C6E" w14:textId="59306F49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322A2FDE" w14:textId="177B242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A26B11A" w14:textId="6965107A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53616F2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4184DDE7" w14:textId="77777777" w:rsidR="004E1E81" w:rsidRDefault="004E1E81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141D0DE" w14:textId="671B4111" w:rsidR="00A57F3B" w:rsidRDefault="00A57F3B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lastRenderedPageBreak/>
        <w:t>Partner country (</w:t>
      </w:r>
      <w:r w:rsidR="00CA4CAE"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3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azerbaijan</w:t>
      </w:r>
    </w:p>
    <w:p w14:paraId="1B9C0C62" w14:textId="77777777" w:rsidR="00C767E6" w:rsidRPr="00C66C50" w:rsidRDefault="00C767E6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</w:p>
    <w:p w14:paraId="74F6A857" w14:textId="77777777" w:rsidR="00A57F3B" w:rsidRPr="0046479A" w:rsidRDefault="00A57F3B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A57F3B" w:rsidRPr="00D35F91" w14:paraId="695BBC51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35A50DB0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0AEAF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E59B6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0488117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13DC7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FDF5A8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C616DB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67ADD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841818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9D4383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3B68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62EF47B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A01BEB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A57F3B" w:rsidRPr="0046479A" w14:paraId="7ECDEAF0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F54673C" w14:textId="77777777" w:rsidR="00A57F3B" w:rsidRPr="0046479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Azerbaijan - E10014393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53A5" w14:textId="77777777" w:rsidR="00A57F3B" w:rsidRPr="0046479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BBAE" w14:textId="77777777" w:rsidR="00A57F3B" w:rsidRPr="0046479A" w:rsidRDefault="00F40AB9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AZ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EDAC6" w14:textId="77777777" w:rsidR="00A57F3B" w:rsidRPr="00C06EF1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Baku Eurasian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BD297" w14:textId="77777777" w:rsidR="00F40AB9" w:rsidRPr="00F40AB9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5ACAE3F0" w14:textId="77777777" w:rsidR="00A57F3B" w:rsidRPr="00B91D7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5C68" w14:textId="77777777" w:rsidR="00A57F3B" w:rsidRPr="00B91D7A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E30A" w14:textId="77777777" w:rsidR="00A57F3B" w:rsidRPr="0046479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C7A1" w14:textId="77777777" w:rsidR="00A57F3B" w:rsidRPr="0046479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152E4" w14:textId="77777777" w:rsidR="00A57F3B" w:rsidRPr="0046479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C1C8" w14:textId="77777777" w:rsidR="00A57F3B" w:rsidRPr="0046479A" w:rsidRDefault="00F40AB9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7DE09" w14:textId="77777777" w:rsidR="00A57F3B" w:rsidRPr="0046479A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360,00 /            </w:t>
            </w:r>
            <w:r w:rsidR="00F40AB9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410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3CBAFA11" w14:textId="4C93D1F5" w:rsidR="00F40AB9" w:rsidRDefault="00F40AB9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5DEA9359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C1821D5" w14:textId="3DDE7B79" w:rsidR="00A57F3B" w:rsidRDefault="00A57F3B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Partner country (</w:t>
      </w:r>
      <w:r w:rsid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4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): GEORGIA</w:t>
      </w:r>
    </w:p>
    <w:p w14:paraId="1B33931F" w14:textId="77777777" w:rsidR="0094719F" w:rsidRDefault="0094719F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73C50C86" w14:textId="77777777" w:rsidR="00A57F3B" w:rsidRPr="0046479A" w:rsidRDefault="00A57F3B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A57F3B" w:rsidRPr="00D35F91" w14:paraId="3585BE64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97E777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BA5478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474E9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609DFBB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CFBDE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B4455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D5FED1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9D5F54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F1DB1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02D2A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58828C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569516F1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9DEC7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A57F3B" w:rsidRPr="0046479A" w14:paraId="35422185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6E5D366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bookmarkStart w:id="1" w:name="_Hlk132192761"/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Georgia</w:t>
            </w:r>
          </w:p>
          <w:p w14:paraId="19EBDE6D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E10182392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C46F" w14:textId="77777777" w:rsidR="00A57F3B" w:rsidRPr="00237183" w:rsidRDefault="00A57F3B" w:rsidP="002A08E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37183">
              <w:rPr>
                <w:rFonts w:asciiTheme="minorHAnsi" w:hAnsiTheme="minorHAnsi" w:cstheme="minorHAnsi"/>
                <w:sz w:val="18"/>
                <w:szCs w:val="18"/>
              </w:rPr>
              <w:t>Teaching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C78B7" w14:textId="77777777" w:rsidR="00A57F3B" w:rsidRPr="0046479A" w:rsidRDefault="00A57F3B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GE -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ECA2" w14:textId="77777777" w:rsidR="00A57F3B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it-IT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it-IT" w:eastAsia="en-US"/>
              </w:rPr>
              <w:t>IAKOB GOGEBASHVILI TELAVI STATE UNIVERSITY</w:t>
            </w:r>
            <w:r>
              <w:rPr>
                <w:rFonts w:ascii="Calibri" w:eastAsia="Calibri" w:hAnsi="Calibri"/>
                <w:sz w:val="18"/>
                <w:szCs w:val="18"/>
                <w:lang w:val="it-IT" w:eastAsia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C8C2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103A65F" w14:textId="77777777" w:rsidR="00A57F3B" w:rsidRPr="002A1C59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79EE" w14:textId="77777777" w:rsidR="00A57F3B" w:rsidRPr="002A1C59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Agriculture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C7D1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EA0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7BBC1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ABC7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C3962" w14:textId="77777777" w:rsidR="00A57F3B" w:rsidRPr="0046479A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360,00 / </w:t>
            </w:r>
            <w:r w:rsid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410</w:t>
            </w:r>
            <w:r w:rsidR="00A57F3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bookmarkEnd w:id="1"/>
    </w:tbl>
    <w:p w14:paraId="1EC5DBE1" w14:textId="0B239407" w:rsidR="002A08E9" w:rsidRDefault="002A08E9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7AB86704" w14:textId="0F54F7FF" w:rsidR="00C767E6" w:rsidRDefault="00C767E6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49BAA8B5" w14:textId="18E71501" w:rsidR="00C767E6" w:rsidRDefault="00C767E6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741D7464" w14:textId="77777777" w:rsidR="00C767E6" w:rsidRDefault="00C767E6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292BA2E6" w14:textId="77777777" w:rsidR="00726420" w:rsidRPr="0046479A" w:rsidRDefault="0072642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lastRenderedPageBreak/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1017"/>
        <w:gridCol w:w="949"/>
        <w:gridCol w:w="1653"/>
        <w:gridCol w:w="1862"/>
        <w:gridCol w:w="1752"/>
        <w:gridCol w:w="1437"/>
        <w:gridCol w:w="1438"/>
        <w:gridCol w:w="1361"/>
        <w:gridCol w:w="1176"/>
        <w:gridCol w:w="1175"/>
      </w:tblGrid>
      <w:tr w:rsidR="00726420" w:rsidRPr="00D35F91" w14:paraId="09C3BC07" w14:textId="77777777" w:rsidTr="00726420"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0A152C39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E31F0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DEBCF8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37046ECE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BA04A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E10D59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CA00B3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89A61F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B6DDF7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6DF305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10D9B0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6D7C0ABA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B480F3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726420" w:rsidRPr="0046479A" w14:paraId="397EBA6F" w14:textId="77777777" w:rsidTr="00726420"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93B434E" w14:textId="77777777" w:rsidR="00726420" w:rsidRPr="007F6C0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Georgia</w:t>
            </w:r>
          </w:p>
          <w:p w14:paraId="6B01023C" w14:textId="0191ED64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E10182392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AA4A" w14:textId="5D04FE62" w:rsidR="00726420" w:rsidRPr="00090D23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237183">
              <w:rPr>
                <w:rFonts w:asciiTheme="minorHAnsi" w:hAnsiTheme="minorHAnsi" w:cstheme="minorHAnsi"/>
                <w:sz w:val="18"/>
                <w:szCs w:val="18"/>
              </w:rPr>
              <w:t>Teaching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4A156" w14:textId="65B082B4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GE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0B6F" w14:textId="77777777" w:rsidR="00726420" w:rsidRPr="007F6C0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0E1E7EA6" w14:textId="590476D1" w:rsidR="00726420" w:rsidRPr="0072642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it-IT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51EA" w14:textId="553AAE14" w:rsidR="00726420" w:rsidRPr="000843F8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72642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IAKOB GOGEBASHVILI TELAVI STATE UNIVERSITY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4463" w14:textId="25B79B28" w:rsidR="00726420" w:rsidRPr="000843F8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Agriculture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5738" w14:textId="0C30DDF9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BD3B" w14:textId="711DA0F3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81FC" w14:textId="0CF2C29C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7C90" w14:textId="77777777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524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1.260,00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55E3" w14:textId="12C24B32" w:rsidR="00726420" w:rsidRPr="0005246D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360,00 / 410,00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</w:tbl>
    <w:p w14:paraId="141456CE" w14:textId="77777777" w:rsidR="00A57F3B" w:rsidRDefault="00A57F3B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6B52CD89" w14:textId="77777777" w:rsidR="00A57F3B" w:rsidRPr="0046479A" w:rsidRDefault="00A57F3B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</w:t>
      </w:r>
      <w:r>
        <w:rPr>
          <w:rFonts w:ascii="Calibri" w:eastAsia="Calibri" w:hAnsi="Calibri"/>
          <w:b/>
          <w:sz w:val="30"/>
          <w:szCs w:val="30"/>
          <w:lang w:val="en-US" w:eastAsia="en-US"/>
        </w:rPr>
        <w:t>udents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026"/>
        <w:gridCol w:w="957"/>
        <w:gridCol w:w="1687"/>
        <w:gridCol w:w="1673"/>
        <w:gridCol w:w="1788"/>
        <w:gridCol w:w="1460"/>
        <w:gridCol w:w="1461"/>
        <w:gridCol w:w="1376"/>
        <w:gridCol w:w="1180"/>
        <w:gridCol w:w="1180"/>
      </w:tblGrid>
      <w:tr w:rsidR="00A57F3B" w:rsidRPr="00D35F91" w14:paraId="111E325B" w14:textId="77777777" w:rsidTr="00726420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2A40385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7DDCE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75158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3BC7D940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E633B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5B71B7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2638CC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5DB03E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3F14F6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14046C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A8204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555ACB0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2C1494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59605E" w:rsidRPr="0046479A" w14:paraId="735D4363" w14:textId="77777777" w:rsidTr="00726420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7E9690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Georgia</w:t>
            </w:r>
          </w:p>
          <w:p w14:paraId="6962F36B" w14:textId="77777777" w:rsidR="0059605E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E10182392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394C" w14:textId="77777777" w:rsidR="0059605E" w:rsidRPr="0046479A" w:rsidRDefault="0059605E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Studying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FE1E3" w14:textId="77777777" w:rsidR="0059605E" w:rsidRPr="0046479A" w:rsidRDefault="0059605E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 - GE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9B407" w14:textId="77777777" w:rsidR="0059605E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it-IT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it-IT" w:eastAsia="en-US"/>
              </w:rPr>
              <w:t>IAKOB GOGEBASHVILI TELAVI STATE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6655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B9E9308" w14:textId="77777777" w:rsidR="0059605E" w:rsidRPr="002A1C59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9709" w14:textId="77777777" w:rsidR="0059605E" w:rsidRPr="003A0C36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red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Agriculture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1B4C" w14:textId="77777777" w:rsidR="0059605E" w:rsidRPr="0046479A" w:rsidRDefault="007F6C00" w:rsidP="002A08E9">
            <w:pPr>
              <w:suppressAutoHyphens w:val="0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3</w:t>
            </w:r>
            <w:r w:rsidR="0059605E" w:rsidRPr="0046479A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 xml:space="preserve"> month</w:t>
            </w: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s</w:t>
            </w:r>
          </w:p>
          <w:p w14:paraId="3A4A0315" w14:textId="77777777" w:rsidR="0059605E" w:rsidRPr="0046479A" w:rsidRDefault="0059605E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5199D" w14:textId="77777777" w:rsidR="0059605E" w:rsidRPr="0046479A" w:rsidRDefault="007F6C00" w:rsidP="002A08E9">
            <w:pPr>
              <w:suppressAutoHyphens w:val="0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3</w:t>
            </w:r>
            <w:r w:rsidR="0059605E" w:rsidRPr="0046479A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 xml:space="preserve"> month</w:t>
            </w: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s</w:t>
            </w:r>
          </w:p>
          <w:p w14:paraId="759485D5" w14:textId="77777777" w:rsidR="0059605E" w:rsidRPr="0046479A" w:rsidRDefault="0059605E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2880" w14:textId="77777777" w:rsidR="0059605E" w:rsidRPr="0046479A" w:rsidRDefault="0059605E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19489" w14:textId="77777777" w:rsid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800,00 EUR per month </w:t>
            </w:r>
          </w:p>
          <w:p w14:paraId="044C240A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  <w:p w14:paraId="780F460E" w14:textId="77777777" w:rsidR="0059605E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(or 2.400,00 EUR maximum)</w:t>
            </w:r>
            <w:r w:rsidR="00464527">
              <w:t xml:space="preserve"> </w:t>
            </w:r>
            <w:r w:rsidR="00464527"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90A7" w14:textId="77777777" w:rsidR="0059605E" w:rsidRDefault="00D24A96" w:rsidP="002A08E9"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360,00 / </w:t>
            </w:r>
            <w:r w:rsid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410</w:t>
            </w:r>
            <w:r w:rsidR="0059605E" w:rsidRPr="00F21C85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5BEF1C62" w14:textId="290726E7" w:rsidR="009562D9" w:rsidRDefault="009562D9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126C2817" w14:textId="5A4AA85C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7D29BF7D" w14:textId="45A41818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433D29F5" w14:textId="1C7F82A8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2C43B06" w14:textId="1D1946C6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DBCDB7D" w14:textId="013D4825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7055F20" w14:textId="141F247F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09C7E143" w14:textId="54197D40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70E6E164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7F20B955" w14:textId="77777777" w:rsidR="00A57F3B" w:rsidRPr="00AD1D08" w:rsidRDefault="00A57F3B" w:rsidP="002A08E9">
      <w:pPr>
        <w:suppressAutoHyphens w:val="0"/>
        <w:rPr>
          <w:rFonts w:ascii="Calibri" w:eastAsia="Calibri" w:hAnsi="Calibri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lastRenderedPageBreak/>
        <w:t>Partner country (</w:t>
      </w:r>
      <w:r w:rsidR="00CA4CAE"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5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moldova</w:t>
      </w:r>
    </w:p>
    <w:p w14:paraId="2572FB00" w14:textId="77777777" w:rsidR="00A57F3B" w:rsidRPr="0046479A" w:rsidRDefault="00A57F3B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4713F210" w14:textId="77777777" w:rsidR="00A57F3B" w:rsidRPr="0046479A" w:rsidRDefault="00A57F3B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023"/>
        <w:gridCol w:w="955"/>
        <w:gridCol w:w="1796"/>
        <w:gridCol w:w="1633"/>
        <w:gridCol w:w="1771"/>
        <w:gridCol w:w="1452"/>
        <w:gridCol w:w="1453"/>
        <w:gridCol w:w="1371"/>
        <w:gridCol w:w="1181"/>
        <w:gridCol w:w="1180"/>
      </w:tblGrid>
      <w:tr w:rsidR="00A57F3B" w:rsidRPr="00D35F91" w14:paraId="1BBAE286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33A1917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E179EC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0F2228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069E470E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18947E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05664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31E76C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7E49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59B948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25CC56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1CB62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1C85489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3DBE50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A57F3B" w:rsidRPr="0046479A" w14:paraId="7781A772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B90F1E3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Republic of Moldova</w:t>
            </w:r>
          </w:p>
          <w:p w14:paraId="329C8F0C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E10185063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8352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B0F7" w14:textId="77777777" w:rsidR="00A57F3B" w:rsidRPr="0046479A" w:rsidRDefault="007F6C00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</w:t>
            </w:r>
            <w:r w:rsidR="00A57F3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B4D8" w14:textId="77777777" w:rsidR="00A57F3B" w:rsidRPr="007F6C00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it-IT" w:eastAsia="en-US"/>
              </w:rPr>
            </w:pPr>
            <w:r w:rsidRPr="005064A7">
              <w:rPr>
                <w:rFonts w:ascii="Calibri" w:eastAsia="Calibri" w:hAnsi="Calibri"/>
                <w:sz w:val="18"/>
                <w:szCs w:val="18"/>
                <w:lang w:val="it-IT" w:eastAsia="en-US"/>
              </w:rPr>
              <w:t>UNIVERSITATEA LIBERA INTERNATIONALADIN MOLDOVA INSTITUTIE DE INVATAMINT SUPERIOR PRIVATA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9664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3A873E97" w14:textId="77777777" w:rsidR="00A57F3B" w:rsidRPr="00B817B3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EC89" w14:textId="77777777" w:rsidR="00A57F3B" w:rsidRPr="007232BE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4120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3E1E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DE868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99A7" w14:textId="77777777" w:rsidR="00A57F3B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542A" w14:textId="77777777" w:rsidR="00A57F3B" w:rsidRPr="0046479A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</w:t>
            </w:r>
            <w:r w:rsidR="00A57F3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</w:t>
            </w:r>
            <w:r w:rsid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 </w:t>
            </w:r>
          </w:p>
        </w:tc>
      </w:tr>
    </w:tbl>
    <w:p w14:paraId="3ADD2CA1" w14:textId="77777777" w:rsidR="007F6C00" w:rsidRDefault="007F6C00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5205E8FD" w14:textId="77777777" w:rsidR="007F6C00" w:rsidRPr="0046479A" w:rsidRDefault="007F6C0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</w:t>
      </w:r>
      <w:r>
        <w:rPr>
          <w:rFonts w:ascii="Calibri" w:eastAsia="Calibri" w:hAnsi="Calibri"/>
          <w:b/>
          <w:sz w:val="30"/>
          <w:szCs w:val="30"/>
          <w:lang w:val="en-US" w:eastAsia="en-US"/>
        </w:rPr>
        <w:t>udents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1021"/>
        <w:gridCol w:w="953"/>
        <w:gridCol w:w="1796"/>
        <w:gridCol w:w="1659"/>
        <w:gridCol w:w="1762"/>
        <w:gridCol w:w="1447"/>
        <w:gridCol w:w="1448"/>
        <w:gridCol w:w="1368"/>
        <w:gridCol w:w="1176"/>
        <w:gridCol w:w="1175"/>
      </w:tblGrid>
      <w:tr w:rsidR="007F6C00" w:rsidRPr="00D35F91" w14:paraId="1853B56E" w14:textId="77777777" w:rsidTr="00ED1D82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7C81D35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55849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E8E726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35F87598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C42B6D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C2BAF4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B11FC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3DC73D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114F11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32C33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35F05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68B10906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B40C96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7F6C00" w:rsidRPr="0046479A" w14:paraId="32796042" w14:textId="77777777" w:rsidTr="00ED1D82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E63F5C1" w14:textId="77777777" w:rsidR="00864083" w:rsidRP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Republic of Moldova</w:t>
            </w:r>
          </w:p>
          <w:p w14:paraId="3BD7E12E" w14:textId="77777777" w:rsidR="007F6C00" w:rsidRPr="0046479A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9059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E10160517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630C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Studying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AC30" w14:textId="77777777" w:rsidR="007F6C00" w:rsidRPr="0046479A" w:rsidRDefault="007F6C00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HR - </w:t>
            </w:r>
            <w:r w:rsid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6557" w14:textId="77777777" w:rsidR="007F6C00" w:rsidRPr="007F6C00" w:rsidRDefault="005064A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it-IT" w:eastAsia="en-US"/>
              </w:rPr>
            </w:pPr>
            <w:r w:rsidRPr="005064A7">
              <w:rPr>
                <w:rFonts w:ascii="Calibri" w:eastAsia="Calibri" w:hAnsi="Calibri"/>
                <w:sz w:val="18"/>
                <w:szCs w:val="18"/>
                <w:lang w:val="it-IT" w:eastAsia="en-US"/>
              </w:rPr>
              <w:t>UNIVERSITATEA LIBERA INTERNATIONALADIN MOLDOVA INSTITUTIE DE INVATAMINT SUPERIOR PRIVATA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5B0D" w14:textId="77777777" w:rsidR="00864083" w:rsidRP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3E1CE26" w14:textId="77777777" w:rsidR="007F6C00" w:rsidRPr="002A1C59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8322" w14:textId="77777777" w:rsidR="007F6C00" w:rsidRPr="003A0C36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red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9AECF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3</w:t>
            </w:r>
            <w:r w:rsidRPr="0046479A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 xml:space="preserve"> month</w:t>
            </w: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s</w:t>
            </w:r>
          </w:p>
          <w:p w14:paraId="64E3ED8D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1676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3</w:t>
            </w:r>
            <w:r w:rsidRPr="0046479A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 xml:space="preserve"> month</w:t>
            </w: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s</w:t>
            </w:r>
          </w:p>
          <w:p w14:paraId="51F37758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59F1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52667" w14:textId="77777777" w:rsid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800,00 EUR per month </w:t>
            </w:r>
          </w:p>
          <w:p w14:paraId="103F0B92" w14:textId="77777777" w:rsidR="007F6C00" w:rsidRPr="007F6C00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  <w:p w14:paraId="5DABA4D2" w14:textId="77777777" w:rsidR="007F6C00" w:rsidRPr="0046479A" w:rsidRDefault="007F6C0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7F6C0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(or 2.400,00 EUR maximum)</w:t>
            </w:r>
            <w:r w:rsidR="00464527">
              <w:t xml:space="preserve"> </w:t>
            </w:r>
            <w:r w:rsidR="00464527"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F02C1" w14:textId="77777777" w:rsidR="007F6C00" w:rsidRDefault="00D24A96" w:rsidP="002A08E9"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320,00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756E9C04" w14:textId="6461B974" w:rsidR="009562D9" w:rsidRDefault="009562D9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1414885C" w14:textId="72BFF681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49609ED6" w14:textId="1ABA47D8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7762E39C" w14:textId="27C2D614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789B8139" w14:textId="00B95E3F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62615826" w14:textId="4B7F8BA9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771DC03D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2F642FB4" w14:textId="4B64C8F0" w:rsidR="00A57F3B" w:rsidRDefault="00A57F3B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lang w:val="en-US" w:eastAsia="en-US"/>
        </w:rPr>
        <w:lastRenderedPageBreak/>
        <w:t>P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artner country (</w:t>
      </w:r>
      <w:r w:rsidR="00CA4CAE"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6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ukraine</w:t>
      </w:r>
    </w:p>
    <w:p w14:paraId="747D84DD" w14:textId="77777777" w:rsidR="00C767E6" w:rsidRPr="00AD1D08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3186D5BF" w14:textId="77777777" w:rsidR="00A57F3B" w:rsidRPr="0046479A" w:rsidRDefault="00A57F3B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A57F3B" w:rsidRPr="00983B68" w14:paraId="6CFBD2FA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1CC2D38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3AE040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9E624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10BEECB1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8AEE36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E15206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14AA2A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D0DC0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950EE5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693CA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49E915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7F7F867E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5794F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A57F3B" w:rsidRPr="0046479A" w14:paraId="42023CAD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3D9A095" w14:textId="77777777" w:rsidR="00A57F3B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bookmarkStart w:id="2" w:name="_Hlk131580544"/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Ukraine</w:t>
            </w:r>
          </w:p>
          <w:p w14:paraId="1EF22D00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E10203684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2DAB" w14:textId="77777777" w:rsidR="00A57F3B" w:rsidRPr="0046479A" w:rsidRDefault="00CA4CAE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</w:t>
            </w:r>
            <w:r w:rsid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DCB4" w14:textId="77777777" w:rsidR="00A57F3B" w:rsidRPr="0046479A" w:rsidRDefault="00864083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UK</w:t>
            </w:r>
            <w:r w:rsidR="00A57F3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A839" w14:textId="77777777" w:rsidR="00A57F3B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UZHGORODSKYI NACIONALNYI UNIVERSITET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293CE" w14:textId="77777777" w:rsidR="00864083" w:rsidRP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7BBD5060" w14:textId="77777777" w:rsidR="00A57F3B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16D89" w14:textId="77777777" w:rsidR="00A57F3B" w:rsidRPr="0046479A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3E196" w14:textId="77777777" w:rsidR="00A57F3B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EF8B" w14:textId="77777777" w:rsidR="00A57F3B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F55E1" w14:textId="77777777" w:rsidR="00A57F3B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E5CED" w14:textId="77777777" w:rsidR="00A57F3B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AED1" w14:textId="77777777" w:rsidR="00A57F3B" w:rsidRPr="0046479A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</w:t>
            </w:r>
            <w:r w:rsid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320,00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</w:p>
        </w:tc>
      </w:tr>
      <w:bookmarkEnd w:id="2"/>
      <w:tr w:rsidR="00864083" w:rsidRPr="0046479A" w14:paraId="4802C8EC" w14:textId="77777777" w:rsidTr="00ED1D82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E9A429A" w14:textId="77777777" w:rsid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Ukraine</w:t>
            </w:r>
          </w:p>
          <w:p w14:paraId="7EF9FC9C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E10167731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F7D0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CC3E" w14:textId="77777777" w:rsidR="00864083" w:rsidRPr="0046479A" w:rsidRDefault="00864083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UK 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2CA9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ODESSA STATE ACADEMY OF CIVIL ENGINEERING AND ARCHITECTURE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90379" w14:textId="77777777" w:rsidR="00864083" w:rsidRP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2D86F5A7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C017" w14:textId="77777777" w:rsidR="00864083" w:rsidRPr="0046479A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0394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5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E1AB5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7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378B4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A8142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980,00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DA229" w14:textId="77777777" w:rsidR="00864083" w:rsidRPr="0046479A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</w:t>
            </w:r>
            <w:r w:rsid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320,00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2DE2F142" w14:textId="77777777" w:rsidR="00864083" w:rsidRDefault="00864083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764E3D8D" w14:textId="77777777" w:rsidR="00A57F3B" w:rsidRDefault="00A57F3B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Students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A57F3B" w:rsidRPr="00983B68" w14:paraId="4AF4E05A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29C3C7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6167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65A9" w14:textId="77777777" w:rsidR="00A57F3B" w:rsidRPr="0046479A" w:rsidRDefault="00A57F3B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6A0AFBE7" w14:textId="77777777" w:rsidR="00A57F3B" w:rsidRPr="0046479A" w:rsidRDefault="00A57F3B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F07D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C255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028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ECF5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5801" w14:textId="77777777" w:rsidR="00A57F3B" w:rsidRPr="004F07D6" w:rsidRDefault="00A57F3B" w:rsidP="002A08E9">
            <w:pPr>
              <w:suppressAutoHyphens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 w:rsidRPr="004F07D6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18DF" w14:textId="77777777" w:rsidR="00A57F3B" w:rsidRPr="004F07D6" w:rsidRDefault="00A57F3B" w:rsidP="002A08E9">
            <w:pPr>
              <w:suppressAutoHyphens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 w:rsidRPr="004F07D6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FC2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2A08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4C024D06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AA0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864083" w:rsidRPr="0046479A" w14:paraId="4801D278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F4FC8AB" w14:textId="77777777" w:rsidR="00864083" w:rsidRP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Ukraine</w:t>
            </w:r>
          </w:p>
          <w:p w14:paraId="22D21826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E10203684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1CFA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6E3A6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Studying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A559" w14:textId="77777777" w:rsidR="00864083" w:rsidRPr="0046479A" w:rsidRDefault="00864083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UK 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0AFF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UZHGORODSKYI NACIONALNYI UNIVERSITET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8CEF" w14:textId="77777777" w:rsidR="00864083" w:rsidRPr="00864083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4642A4C9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8585" w14:textId="77777777" w:rsidR="00864083" w:rsidRPr="0046479A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245" w14:textId="77777777" w:rsidR="00864083" w:rsidRPr="0046479A" w:rsidRDefault="00864083" w:rsidP="002A08E9">
            <w:pPr>
              <w:suppressAutoHyphens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3</w:t>
            </w:r>
            <w:r w:rsidRPr="0046479A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 xml:space="preserve"> months </w:t>
            </w:r>
          </w:p>
          <w:p w14:paraId="40E90853" w14:textId="77777777" w:rsidR="00864083" w:rsidRPr="0046479A" w:rsidRDefault="00864083" w:rsidP="002A08E9">
            <w:pPr>
              <w:suppressAutoHyphens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2807" w14:textId="77777777" w:rsidR="00864083" w:rsidRPr="0046479A" w:rsidRDefault="00864083" w:rsidP="002A08E9">
            <w:pPr>
              <w:suppressAutoHyphens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>3</w:t>
            </w:r>
            <w:r w:rsidRPr="0046479A">
              <w:rPr>
                <w:rFonts w:ascii="Calibri" w:eastAsia="Calibri" w:hAnsi="Calibri"/>
                <w:sz w:val="20"/>
                <w:szCs w:val="20"/>
                <w:lang w:val="en-US" w:eastAsia="en-US"/>
              </w:rPr>
              <w:t xml:space="preserve"> months</w:t>
            </w:r>
          </w:p>
          <w:p w14:paraId="2C996026" w14:textId="77777777" w:rsidR="00864083" w:rsidRPr="0046479A" w:rsidRDefault="00864083" w:rsidP="002A08E9">
            <w:pPr>
              <w:suppressAutoHyphens w:val="0"/>
              <w:jc w:val="center"/>
              <w:rPr>
                <w:rFonts w:ascii="Calibri" w:eastAsia="Calibri" w:hAnsi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A4FD9" w14:textId="77777777" w:rsidR="00864083" w:rsidRPr="0046479A" w:rsidRDefault="0086408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FA99" w14:textId="77777777" w:rsidR="00E160CB" w:rsidRPr="00E160CB" w:rsidRDefault="00E160C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160C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800,00 EUR per month </w:t>
            </w:r>
          </w:p>
          <w:p w14:paraId="338B6CFD" w14:textId="77777777" w:rsidR="00E160CB" w:rsidRPr="00E160CB" w:rsidRDefault="00E160C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</w:p>
          <w:p w14:paraId="06E1029A" w14:textId="77777777" w:rsidR="00E160CB" w:rsidRPr="0046479A" w:rsidRDefault="00E160C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160C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(or 2.400,00 EUR maximum) 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D7583" w14:textId="77777777" w:rsidR="00864083" w:rsidRPr="0046479A" w:rsidRDefault="00D24A9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275,00 / </w:t>
            </w:r>
            <w:r w:rsid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320,00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Pr="00D24A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***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</w:p>
        </w:tc>
      </w:tr>
    </w:tbl>
    <w:p w14:paraId="08F4220F" w14:textId="0E5EFEC9" w:rsidR="009562D9" w:rsidRDefault="009562D9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6D611918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18CB5DF0" w14:textId="410C90C6" w:rsidR="00DF0A80" w:rsidRDefault="00DF0A8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lastRenderedPageBreak/>
        <w:t>Partner country (</w:t>
      </w:r>
      <w:r w:rsidR="00CA4CAE"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7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UZBEKISTAN</w:t>
      </w:r>
    </w:p>
    <w:p w14:paraId="1A1ADADE" w14:textId="77777777" w:rsidR="00C767E6" w:rsidRPr="00A82674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4CDF7469" w14:textId="77777777" w:rsidR="00DF0A80" w:rsidRPr="0046479A" w:rsidRDefault="00DF0A8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005"/>
        <w:gridCol w:w="985"/>
        <w:gridCol w:w="1633"/>
        <w:gridCol w:w="1567"/>
        <w:gridCol w:w="1688"/>
        <w:gridCol w:w="1410"/>
        <w:gridCol w:w="1411"/>
        <w:gridCol w:w="1343"/>
        <w:gridCol w:w="1271"/>
        <w:gridCol w:w="1557"/>
      </w:tblGrid>
      <w:tr w:rsidR="00DF0A80" w:rsidRPr="00D35F91" w14:paraId="12651440" w14:textId="77777777" w:rsidTr="00ED1D82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3381D12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41024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006FF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46D38C2D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57E7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C0F56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92E196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E4EC5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4ABB7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0593A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FD3619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47110FC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850EA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ED1D82" w:rsidRPr="0046479A" w14:paraId="2C5907D9" w14:textId="77777777" w:rsidTr="00ED1D82"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AC69CD0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Uzbekistan - E10261753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AEEE" w14:textId="77777777" w:rsidR="00ED1D82" w:rsidRPr="0046479A" w:rsidRDefault="00ED1D82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B25C" w14:textId="77777777" w:rsidR="00ED1D82" w:rsidRPr="0046479A" w:rsidRDefault="00ED1D82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 - HR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3B5B" w14:textId="77777777" w:rsidR="00ED1D82" w:rsidRPr="00A33D0D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TEAM University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D3EC" w14:textId="77777777" w:rsidR="00ED1D82" w:rsidRPr="00864083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4F83D19C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86408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3573" w14:textId="77777777" w:rsidR="00ED1D82" w:rsidRPr="003A0C36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red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636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 days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3966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 days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9EE1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C047" w14:textId="77777777" w:rsidR="00ED1D82" w:rsidRDefault="00ED1D82" w:rsidP="002A08E9"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1.120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59E2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</w:tbl>
    <w:p w14:paraId="6E8ED404" w14:textId="77777777" w:rsidR="00DF0A80" w:rsidRDefault="00DF0A8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78688287" w14:textId="77777777" w:rsidR="00DF0A80" w:rsidRPr="0046479A" w:rsidRDefault="00DF0A8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026"/>
        <w:gridCol w:w="957"/>
        <w:gridCol w:w="1687"/>
        <w:gridCol w:w="1673"/>
        <w:gridCol w:w="1788"/>
        <w:gridCol w:w="1460"/>
        <w:gridCol w:w="1461"/>
        <w:gridCol w:w="1376"/>
        <w:gridCol w:w="1180"/>
        <w:gridCol w:w="1180"/>
      </w:tblGrid>
      <w:tr w:rsidR="00DF0A80" w:rsidRPr="00D35F91" w14:paraId="5673BE31" w14:textId="77777777" w:rsidTr="00132613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C647698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26814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3B703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604DCB5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FD4F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1A5B79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343D4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206EB1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34D3A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66423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6C8A26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6BFCC25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B7C0FE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DF0A80" w:rsidRPr="0046479A" w14:paraId="392E74BC" w14:textId="77777777" w:rsidTr="00A33D0D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154498D" w14:textId="77777777" w:rsidR="00DF0A80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Uzbekistan - E10261753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6158" w14:textId="77777777" w:rsidR="00DF0A80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2C81" w14:textId="77777777" w:rsidR="00DF0A80" w:rsidRPr="0046479A" w:rsidRDefault="00A33D0D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 w:rsidR="00C16DD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-</w:t>
            </w:r>
            <w:r w:rsidR="00C16DD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5244" w14:textId="77777777" w:rsidR="00ED1D82" w:rsidRPr="00ED1D82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1F21C8C8" w14:textId="77777777" w:rsidR="00DF0A80" w:rsidRPr="008B10F7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5E78" w14:textId="77777777" w:rsidR="00DF0A80" w:rsidRPr="008B10F7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TEAM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1C2D" w14:textId="77777777" w:rsidR="00DF0A80" w:rsidRPr="00CB4DF0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CA7C" w14:textId="77777777" w:rsidR="00DF0A80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</w:t>
            </w:r>
            <w:r w:rsidR="00A33D0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AC51" w14:textId="77777777" w:rsidR="00DF0A80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A33D0D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A53F" w14:textId="5F1540CA" w:rsidR="00DF0A80" w:rsidRPr="0046479A" w:rsidRDefault="00015E05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4B9C" w14:textId="77777777" w:rsidR="00DF0A80" w:rsidRPr="0046479A" w:rsidRDefault="00A33D0D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</w:t>
            </w:r>
            <w:r w:rsid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44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84D3" w14:textId="77777777" w:rsidR="00DF0A80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  <w:tr w:rsidR="00726420" w:rsidRPr="0046479A" w14:paraId="07B75126" w14:textId="77777777" w:rsidTr="00726420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39F701A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Uzbekistan - E10261753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89F6" w14:textId="1674277D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raining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6726" w14:textId="77777777" w:rsidR="00726420" w:rsidRPr="0046479A" w:rsidRDefault="00726420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 - UZ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1343" w14:textId="77777777" w:rsidR="00726420" w:rsidRPr="00ED1D82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0976F837" w14:textId="77777777" w:rsidR="00726420" w:rsidRPr="008B10F7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07A9" w14:textId="77777777" w:rsidR="00726420" w:rsidRPr="008B10F7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TEAM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A247" w14:textId="77777777" w:rsidR="00726420" w:rsidRPr="00726420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DC0E6E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6D5D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 days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4E06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 days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E95D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5C92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1.440,00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17F7" w14:textId="77777777" w:rsidR="00726420" w:rsidRPr="0046479A" w:rsidRDefault="0072642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</w:tbl>
    <w:p w14:paraId="46412138" w14:textId="134B2F72" w:rsidR="009562D9" w:rsidRDefault="009562D9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4667F61D" w14:textId="1D599E3D" w:rsidR="00C767E6" w:rsidRDefault="00C767E6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12184CA0" w14:textId="49404E05" w:rsidR="00C767E6" w:rsidRDefault="00C767E6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42FE02FD" w14:textId="77777777" w:rsidR="00C767E6" w:rsidRDefault="00C767E6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4BA441C7" w14:textId="25C57057" w:rsidR="009562D9" w:rsidRDefault="00A57F3B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lang w:val="en-US" w:eastAsia="en-US"/>
        </w:rPr>
        <w:lastRenderedPageBreak/>
        <w:t>P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artner country (</w:t>
      </w:r>
      <w:r w:rsidR="00CA4CAE"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8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IRAN</w:t>
      </w:r>
    </w:p>
    <w:p w14:paraId="22737793" w14:textId="77777777" w:rsidR="00C767E6" w:rsidRPr="009562D9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777C405D" w14:textId="77777777" w:rsidR="00A57F3B" w:rsidRPr="0046479A" w:rsidRDefault="00A57F3B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A57F3B" w:rsidRPr="00983B68" w14:paraId="0B68C526" w14:textId="77777777" w:rsidTr="009340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74BE1E27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97AD70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E5717D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7A3F8D0B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12C785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7D2224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39D6B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0AB949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72EDD4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1A9C5C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ED2DB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7DFEC8F2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6FF077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A57F3B" w:rsidRPr="0046479A" w14:paraId="308B135A" w14:textId="77777777" w:rsidTr="00ED1D82">
        <w:trPr>
          <w:trHeight w:val="386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D5FF3F5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Iran - E10294344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DDD6" w14:textId="77777777" w:rsidR="00A57F3B" w:rsidRPr="0046479A" w:rsidRDefault="00CA4CAE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</w:t>
            </w:r>
            <w:r w:rsid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40CC" w14:textId="77777777" w:rsidR="00A57F3B" w:rsidRPr="0046479A" w:rsidRDefault="00ED1D82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IR</w:t>
            </w:r>
            <w:r w:rsidR="00A57F3B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94DF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University of </w:t>
            </w:r>
            <w:proofErr w:type="spellStart"/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Sistan</w:t>
            </w:r>
            <w:proofErr w:type="spellEnd"/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and </w:t>
            </w:r>
            <w:proofErr w:type="spellStart"/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Baluchestan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02C8" w14:textId="77777777" w:rsidR="00ED1D82" w:rsidRPr="00ED1D82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3D2A8F58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9F0E5" w14:textId="77777777" w:rsidR="00A57F3B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Tourism </w:t>
            </w:r>
          </w:p>
          <w:p w14:paraId="722B576E" w14:textId="77777777" w:rsidR="00E90593" w:rsidRPr="0046479A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Education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619CA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8138D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A57F3B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2F8C4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E4A4D" w14:textId="77777777" w:rsidR="00A57F3B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1.120,00</w:t>
            </w:r>
            <w:r w:rsidR="00A57F3B" w:rsidRPr="003416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5304F" w14:textId="77777777" w:rsidR="00A57F3B" w:rsidRPr="0046479A" w:rsidRDefault="00A57F3B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</w:tbl>
    <w:p w14:paraId="7F978A9B" w14:textId="77777777" w:rsidR="00A57F3B" w:rsidRDefault="00A57F3B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73AD546A" w14:textId="77777777" w:rsidR="00ED1D82" w:rsidRPr="0046479A" w:rsidRDefault="00ED1D82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026"/>
        <w:gridCol w:w="957"/>
        <w:gridCol w:w="1687"/>
        <w:gridCol w:w="1673"/>
        <w:gridCol w:w="1788"/>
        <w:gridCol w:w="1460"/>
        <w:gridCol w:w="1461"/>
        <w:gridCol w:w="1376"/>
        <w:gridCol w:w="1180"/>
        <w:gridCol w:w="1180"/>
      </w:tblGrid>
      <w:tr w:rsidR="00ED1D82" w:rsidRPr="00D35F91" w14:paraId="444F5200" w14:textId="77777777" w:rsidTr="00ED1D82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B8C6D4D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4A1A7C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6D605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10AD68E4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DBC08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436A81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59AA69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EB45EC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E66F62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4BFE28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623286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1B393166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28CD0C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ED1D82" w:rsidRPr="0046479A" w14:paraId="0239585E" w14:textId="77777777" w:rsidTr="00ED1D82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209A198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Iran - E10294344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04A8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82F6" w14:textId="77777777" w:rsidR="00ED1D82" w:rsidRPr="0046479A" w:rsidRDefault="00ED1D82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IR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00B8" w14:textId="77777777" w:rsidR="00ED1D82" w:rsidRPr="00ED1D82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22A55528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AFDB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University of </w:t>
            </w:r>
            <w:proofErr w:type="spellStart"/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Sistan</w:t>
            </w:r>
            <w:proofErr w:type="spellEnd"/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and </w:t>
            </w:r>
            <w:proofErr w:type="spellStart"/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Baluchestan</w:t>
            </w:r>
            <w:proofErr w:type="spellEnd"/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339B" w14:textId="77777777" w:rsidR="00ED1D82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Tourism</w:t>
            </w:r>
          </w:p>
          <w:p w14:paraId="7CF3B359" w14:textId="77777777" w:rsidR="00E90593" w:rsidRPr="0046479A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Education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48B5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0677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04B4" w14:textId="728A97A0" w:rsidR="00ED1D82" w:rsidRPr="0046479A" w:rsidRDefault="00713DF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68CB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1.440,00</w:t>
            </w:r>
            <w:r w:rsidRPr="0034169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3A2A" w14:textId="77777777" w:rsidR="00ED1D82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</w:tbl>
    <w:p w14:paraId="6CFFD255" w14:textId="42BEFE32" w:rsidR="00ED1D82" w:rsidRDefault="00ED1D82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342A9C0E" w14:textId="61B1A165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76899780" w14:textId="1785F45A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08FBD513" w14:textId="4029EC1B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2353961C" w14:textId="58B282E4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5354530C" w14:textId="6502D49D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38A38266" w14:textId="73CE441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4B1719AB" w14:textId="5040A3F0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5ADE20D4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2D34EBF6" w14:textId="169E3B69" w:rsidR="00DF0A80" w:rsidRDefault="00DF0A80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CA4CAE">
        <w:rPr>
          <w:rFonts w:ascii="Calibri" w:eastAsia="Calibri" w:hAnsi="Calibri"/>
          <w:b/>
          <w:color w:val="C45911"/>
          <w:lang w:val="en-US" w:eastAsia="en-US"/>
        </w:rPr>
        <w:lastRenderedPageBreak/>
        <w:t>P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artner country (</w:t>
      </w:r>
      <w:r w:rsidR="00CA4CAE"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9</w:t>
      </w:r>
      <w:r w:rsidRPr="00CA4CAE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NIGERIA</w:t>
      </w:r>
    </w:p>
    <w:p w14:paraId="4F59EF2E" w14:textId="77777777" w:rsidR="00C767E6" w:rsidRPr="009562D9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624D081E" w14:textId="77777777" w:rsidR="00DF0A80" w:rsidRPr="0046479A" w:rsidRDefault="00DF0A80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DF0A80" w:rsidRPr="00D35F91" w14:paraId="7E4F1BB2" w14:textId="77777777" w:rsidTr="00132613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403D593D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55A0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AC2C8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60349998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F54DA9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B1266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1A5D36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76B1C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8E7B2E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18586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04F05C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70860469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642E3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DF0A80" w:rsidRPr="0046479A" w14:paraId="0EC68269" w14:textId="77777777" w:rsidTr="006B22FC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BE682AF" w14:textId="77777777" w:rsidR="00DF0A80" w:rsidRPr="0046479A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Nigeria - E10211831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059B4" w14:textId="77777777" w:rsidR="00DF0A80" w:rsidRPr="0046479A" w:rsidRDefault="003418EF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</w:t>
            </w:r>
            <w:r w:rsid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E17F8" w14:textId="77777777" w:rsidR="00DF0A80" w:rsidRPr="0046479A" w:rsidRDefault="00ED1D82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NI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A6D2C" w14:textId="77777777" w:rsidR="00DF0A80" w:rsidRPr="007232BE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LAGOS-UNILAG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AEFFF" w14:textId="77777777" w:rsidR="00ED1D82" w:rsidRPr="00ED1D82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D36009F" w14:textId="77777777" w:rsidR="00DF0A80" w:rsidRPr="00104184" w:rsidRDefault="00ED1D82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2BEAF" w14:textId="77777777" w:rsidR="00DF0A80" w:rsidRPr="00104184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2136" w14:textId="77777777" w:rsidR="00DF0A80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8BBB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  <w:r w:rsidR="00E75CF1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C7BB" w14:textId="77777777" w:rsidR="00DF0A80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91FC3" w14:textId="2D06253B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</w:t>
            </w:r>
            <w:r w:rsidR="008E5030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E75CF1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00,00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329E" w14:textId="77777777" w:rsidR="00DF0A80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</w:tbl>
    <w:p w14:paraId="7085B3A8" w14:textId="77777777" w:rsidR="00464527" w:rsidRDefault="00464527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</w:p>
    <w:p w14:paraId="544A391A" w14:textId="77777777" w:rsidR="00DF0A80" w:rsidRPr="0046479A" w:rsidRDefault="00DF0A80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bookmarkStart w:id="3" w:name="_Hlk131661828"/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026"/>
        <w:gridCol w:w="957"/>
        <w:gridCol w:w="1687"/>
        <w:gridCol w:w="1673"/>
        <w:gridCol w:w="1788"/>
        <w:gridCol w:w="1460"/>
        <w:gridCol w:w="1461"/>
        <w:gridCol w:w="1376"/>
        <w:gridCol w:w="1180"/>
        <w:gridCol w:w="1180"/>
      </w:tblGrid>
      <w:tr w:rsidR="00DF0A80" w:rsidRPr="00D35F91" w14:paraId="184A878E" w14:textId="77777777" w:rsidTr="00132613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E7D8B1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CBEE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37DF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4043C6BE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2C3D58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3A1609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6C3288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B856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991C1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D7016E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5ED4D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43173981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05F30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E75CF1" w:rsidRPr="0046479A" w14:paraId="3DF5B13B" w14:textId="77777777" w:rsidTr="006B22FC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E3F04DC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Nigeria - E10211831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678E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8155" w14:textId="77777777" w:rsidR="00E75CF1" w:rsidRPr="0046479A" w:rsidRDefault="00E75CF1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NI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966A" w14:textId="77777777" w:rsidR="00E75CF1" w:rsidRPr="00ED1D82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49B80FCA" w14:textId="77777777" w:rsidR="00E75CF1" w:rsidRPr="007232BE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28376" w14:textId="77777777" w:rsidR="00E75CF1" w:rsidRPr="00104184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D1D8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LAGOS-UNILAG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1FDB" w14:textId="77777777" w:rsidR="00E75CF1" w:rsidRPr="00104184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F42B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7E6C6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10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CE28B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B335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1.400,00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C163" w14:textId="77777777" w:rsidR="00E75CF1" w:rsidRPr="0046479A" w:rsidRDefault="00E75CF1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820,00</w:t>
            </w:r>
          </w:p>
        </w:tc>
      </w:tr>
      <w:bookmarkEnd w:id="3"/>
    </w:tbl>
    <w:p w14:paraId="159CFC1A" w14:textId="48398EDA" w:rsidR="00E75CF1" w:rsidRDefault="00E75CF1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632A248C" w14:textId="62C90984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557EF40E" w14:textId="02659488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0DFFD7E9" w14:textId="2B0AC975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57DF66BE" w14:textId="30756DAD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23FD59D8" w14:textId="496C7EB2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62455A96" w14:textId="19B12A39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3CAD9E9B" w14:textId="6BAA683D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036DD464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428038DA" w14:textId="2779A6EB" w:rsidR="00FB64A6" w:rsidRDefault="00FB64A6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E7397B">
        <w:rPr>
          <w:rFonts w:ascii="Calibri" w:eastAsia="Calibri" w:hAnsi="Calibri"/>
          <w:b/>
          <w:color w:val="C45911"/>
          <w:lang w:val="en-US" w:eastAsia="en-US"/>
        </w:rPr>
        <w:lastRenderedPageBreak/>
        <w:t>P</w:t>
      </w:r>
      <w:r w:rsidRPr="00E7397B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artner country (</w:t>
      </w:r>
      <w:r w:rsidR="00E7397B" w:rsidRPr="00E7397B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10</w:t>
      </w:r>
      <w:r w:rsidRPr="00E7397B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SOUTH AFRICA</w:t>
      </w:r>
    </w:p>
    <w:p w14:paraId="01054DC2" w14:textId="77777777" w:rsidR="00C767E6" w:rsidRPr="00AD1D08" w:rsidRDefault="00C767E6" w:rsidP="002A08E9">
      <w:pPr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</w:p>
    <w:p w14:paraId="4C11E101" w14:textId="77777777" w:rsidR="00FB64A6" w:rsidRPr="0046479A" w:rsidRDefault="00FB64A6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026"/>
        <w:gridCol w:w="958"/>
        <w:gridCol w:w="1717"/>
        <w:gridCol w:w="1642"/>
        <w:gridCol w:w="1790"/>
        <w:gridCol w:w="1462"/>
        <w:gridCol w:w="1463"/>
        <w:gridCol w:w="1377"/>
        <w:gridCol w:w="1184"/>
        <w:gridCol w:w="1184"/>
      </w:tblGrid>
      <w:tr w:rsidR="00FB64A6" w:rsidRPr="00D35F91" w14:paraId="0DFBC9A9" w14:textId="77777777" w:rsidTr="00632687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4F1CD16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55AA26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6D2F87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47C4F89A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820C60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21B650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5BE312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22F25E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8EF45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BFEBDA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C7F678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19471F21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1FE0B" w14:textId="77777777" w:rsidR="00FB64A6" w:rsidRPr="0046479A" w:rsidRDefault="00FB64A6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FB64A6" w:rsidRPr="0046479A" w14:paraId="309B704C" w14:textId="77777777" w:rsidTr="00632687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F740DD2" w14:textId="77777777" w:rsidR="00FB64A6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South Africa - E10208947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F851" w14:textId="0F6416BF" w:rsidR="00FB64A6" w:rsidRPr="0046479A" w:rsidRDefault="008A5858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</w:t>
            </w:r>
            <w:r w:rsid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eaching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4320" w14:textId="77777777" w:rsidR="00FB64A6" w:rsidRPr="0046479A" w:rsidRDefault="00464527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SO</w:t>
            </w:r>
            <w:r w:rsidR="00C16DD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8A5858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-</w:t>
            </w:r>
            <w:r w:rsidR="00C16DD2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8A5858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D44D" w14:textId="77777777" w:rsidR="00FB64A6" w:rsidRPr="007232BE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STELLENBOSCH UNIVERSITY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7838" w14:textId="77777777" w:rsidR="00464527" w:rsidRPr="00464527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5DBDEBE9" w14:textId="77777777" w:rsidR="00FB64A6" w:rsidRPr="00104184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3551" w14:textId="77777777" w:rsidR="00FB64A6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Agriculture</w:t>
            </w:r>
          </w:p>
          <w:p w14:paraId="3ADA3EF1" w14:textId="77777777" w:rsidR="00E90593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Food Technology</w:t>
            </w:r>
          </w:p>
          <w:p w14:paraId="61AD6736" w14:textId="77777777" w:rsidR="00E90593" w:rsidRPr="00104184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5D48" w14:textId="77777777" w:rsidR="00FB64A6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</w:t>
            </w:r>
            <w:r w:rsidR="00FB64A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FB64A6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days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64C1" w14:textId="77777777" w:rsidR="00FB64A6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FB64A6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</w:t>
            </w:r>
            <w:r w:rsidR="00FB64A6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days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128A" w14:textId="77777777" w:rsidR="00FB64A6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E41E" w14:textId="77777777" w:rsidR="00FB64A6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1.120,00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1E48" w14:textId="77777777" w:rsidR="00FB64A6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1.500,00</w:t>
            </w:r>
          </w:p>
        </w:tc>
      </w:tr>
    </w:tbl>
    <w:p w14:paraId="562FD9AB" w14:textId="77777777" w:rsidR="00DF0A80" w:rsidRDefault="00DF0A8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04BE4898" w14:textId="77777777" w:rsidR="00464527" w:rsidRPr="0046479A" w:rsidRDefault="00464527" w:rsidP="002A08E9">
      <w:pPr>
        <w:suppressAutoHyphens w:val="0"/>
        <w:rPr>
          <w:rFonts w:ascii="Calibri" w:eastAsia="Calibri" w:hAnsi="Calibri"/>
          <w:b/>
          <w:sz w:val="30"/>
          <w:szCs w:val="30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Outgoing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1026"/>
        <w:gridCol w:w="957"/>
        <w:gridCol w:w="1687"/>
        <w:gridCol w:w="1673"/>
        <w:gridCol w:w="1788"/>
        <w:gridCol w:w="1460"/>
        <w:gridCol w:w="1461"/>
        <w:gridCol w:w="1376"/>
        <w:gridCol w:w="1180"/>
        <w:gridCol w:w="1180"/>
      </w:tblGrid>
      <w:tr w:rsidR="00464527" w:rsidRPr="00D35F91" w14:paraId="1B1D74D1" w14:textId="77777777" w:rsidTr="00B42344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12F3B009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B50151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00552C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47D03D2B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C77FB4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7AD123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B6271F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07B066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06EE53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F1EBFA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6992E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3F5F5EDD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C72684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464527" w:rsidRPr="0046479A" w14:paraId="601E2690" w14:textId="77777777" w:rsidTr="00464527"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41727C1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South Africa - E10208947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E8F0" w14:textId="189B0D90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0026" w14:textId="77777777" w:rsidR="00464527" w:rsidRPr="0046479A" w:rsidRDefault="00464527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HR - SO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F9E27" w14:textId="77777777" w:rsidR="00464527" w:rsidRPr="00464527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0F730AAC" w14:textId="77777777" w:rsidR="00464527" w:rsidRPr="007232BE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2D6B" w14:textId="77777777" w:rsidR="00464527" w:rsidRPr="00104184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STELLENBOSCH UNIVERSITY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3FE8" w14:textId="77777777" w:rsidR="00E90593" w:rsidRPr="00E90593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9059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Agriculture</w:t>
            </w:r>
          </w:p>
          <w:p w14:paraId="24C47F8C" w14:textId="77777777" w:rsidR="00E90593" w:rsidRPr="00E90593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9059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Food Technology</w:t>
            </w:r>
          </w:p>
          <w:p w14:paraId="215DF6A7" w14:textId="77777777" w:rsidR="00464527" w:rsidRPr="00104184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E90593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C2183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6 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days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E64F3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8 </w:t>
            </w: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days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38742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8C5AB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1.440,00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41108" w14:textId="77777777" w:rsidR="00464527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1.500,00</w:t>
            </w:r>
          </w:p>
        </w:tc>
      </w:tr>
    </w:tbl>
    <w:p w14:paraId="7FBA472A" w14:textId="4384AA6C" w:rsidR="00DF0A80" w:rsidRDefault="00DF0A80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538ACBC0" w14:textId="0EB753E1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A198B06" w14:textId="30F72612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147C3F8F" w14:textId="7D9EFB35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57180B2D" w14:textId="50719EFB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31ECD0A9" w14:textId="650DB630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5A1344A0" w14:textId="303C8B43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1DB75AB7" w14:textId="77777777" w:rsidR="00C767E6" w:rsidRDefault="00C767E6" w:rsidP="002A08E9">
      <w:pPr>
        <w:suppressAutoHyphens w:val="0"/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</w:pPr>
    </w:p>
    <w:p w14:paraId="284902D5" w14:textId="1E1FDC00" w:rsidR="00DF0A80" w:rsidRDefault="00DF0A80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  <w:r w:rsidRPr="00E7397B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lastRenderedPageBreak/>
        <w:t>Partner country (</w:t>
      </w:r>
      <w:r w:rsidR="00E7397B" w:rsidRPr="00E7397B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>11</w:t>
      </w:r>
      <w:r w:rsidRPr="00E7397B">
        <w:rPr>
          <w:rFonts w:ascii="Calibri" w:eastAsia="Calibri" w:hAnsi="Calibri"/>
          <w:b/>
          <w:color w:val="C45911"/>
          <w:sz w:val="26"/>
          <w:szCs w:val="26"/>
          <w:lang w:val="en-US" w:eastAsia="en-US"/>
        </w:rPr>
        <w:t xml:space="preserve">): </w:t>
      </w:r>
      <w:r w:rsidR="00F65E60"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  <w:t>CANADA</w:t>
      </w:r>
    </w:p>
    <w:p w14:paraId="4747A459" w14:textId="77777777" w:rsidR="00C767E6" w:rsidRPr="000A0156" w:rsidRDefault="00C767E6" w:rsidP="002A08E9">
      <w:pPr>
        <w:suppressAutoHyphens w:val="0"/>
        <w:rPr>
          <w:rFonts w:ascii="Calibri" w:eastAsia="Calibri" w:hAnsi="Calibri"/>
          <w:b/>
          <w:caps/>
          <w:color w:val="C45911"/>
          <w:sz w:val="26"/>
          <w:szCs w:val="26"/>
          <w:lang w:val="en-US" w:eastAsia="en-US"/>
        </w:rPr>
      </w:pPr>
    </w:p>
    <w:p w14:paraId="13FE6080" w14:textId="77777777" w:rsidR="00DF0A80" w:rsidRPr="0046479A" w:rsidRDefault="00DF0A80" w:rsidP="002A08E9">
      <w:pPr>
        <w:tabs>
          <w:tab w:val="center" w:pos="7699"/>
          <w:tab w:val="right" w:pos="15398"/>
        </w:tabs>
        <w:suppressAutoHyphens w:val="0"/>
        <w:rPr>
          <w:rFonts w:ascii="Calibri" w:eastAsia="Calibri" w:hAnsi="Calibri"/>
          <w:b/>
          <w:color w:val="C45911"/>
          <w:lang w:val="en-US" w:eastAsia="en-US"/>
        </w:rPr>
      </w:pPr>
      <w:r w:rsidRPr="0046479A">
        <w:rPr>
          <w:rFonts w:ascii="Calibri" w:eastAsia="Calibri" w:hAnsi="Calibri"/>
          <w:b/>
          <w:sz w:val="30"/>
          <w:szCs w:val="30"/>
          <w:lang w:val="en-US" w:eastAsia="en-US"/>
        </w:rPr>
        <w:t>Incoming Staff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1019"/>
        <w:gridCol w:w="955"/>
        <w:gridCol w:w="1704"/>
        <w:gridCol w:w="1626"/>
        <w:gridCol w:w="1770"/>
        <w:gridCol w:w="1452"/>
        <w:gridCol w:w="1453"/>
        <w:gridCol w:w="1370"/>
        <w:gridCol w:w="1180"/>
        <w:gridCol w:w="1288"/>
      </w:tblGrid>
      <w:tr w:rsidR="00DF0A80" w:rsidRPr="00D35F91" w14:paraId="4C428963" w14:textId="77777777" w:rsidTr="00903F6B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20C8CE0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 Reference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9530AB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Type of activity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79048F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Mobility flow</w:t>
            </w:r>
          </w:p>
          <w:p w14:paraId="7DB0C620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6"/>
                <w:szCs w:val="16"/>
                <w:lang w:val="en-US" w:eastAsia="en-US"/>
              </w:rPr>
              <w:t>(from – to)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ADB436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Sending University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E73562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Receiving University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F7F287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Eligible subject area code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20149D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without travel days per participant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C3904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Duration of mobility with travel days per participant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827A9D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Number of participants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A6A0E4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Total daily allowances in EUR (per diems)</w:t>
            </w:r>
          </w:p>
          <w:p w14:paraId="73772C15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maximum per participant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E318FD" w14:textId="77777777" w:rsidR="00DF0A80" w:rsidRPr="0046479A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Travel cost in EUR maximum per participant</w:t>
            </w:r>
          </w:p>
        </w:tc>
      </w:tr>
      <w:tr w:rsidR="00DF0A80" w:rsidRPr="0046479A" w14:paraId="291255FC" w14:textId="77777777" w:rsidTr="00903F6B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9D6EE3" w14:textId="77777777" w:rsidR="00DF0A80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Canada - E10218574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BEB9" w14:textId="77777777" w:rsidR="00DF0A80" w:rsidRPr="0046479A" w:rsidRDefault="00AE330C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Teaching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AB42" w14:textId="77777777" w:rsidR="00DF0A80" w:rsidRPr="0046479A" w:rsidRDefault="00464527" w:rsidP="002A08E9">
            <w:pPr>
              <w:tabs>
                <w:tab w:val="center" w:pos="672"/>
              </w:tabs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CA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- HR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B39B" w14:textId="77777777" w:rsidR="00DF0A80" w:rsidRPr="006E463F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proofErr w:type="spellStart"/>
            <w:r w:rsidRPr="00464527">
              <w:rPr>
                <w:rFonts w:ascii="Calibri" w:eastAsia="Calibri" w:hAnsi="Calibri"/>
                <w:sz w:val="18"/>
                <w:szCs w:val="18"/>
                <w:lang w:val="hr-HR" w:eastAsia="en-US"/>
              </w:rPr>
              <w:t>Okanagan</w:t>
            </w:r>
            <w:proofErr w:type="spellEnd"/>
            <w:r w:rsidRPr="00464527">
              <w:rPr>
                <w:rFonts w:ascii="Calibri" w:eastAsia="Calibri" w:hAnsi="Calibri"/>
                <w:sz w:val="18"/>
                <w:szCs w:val="18"/>
                <w:lang w:val="hr-HR" w:eastAsia="en-US"/>
              </w:rPr>
              <w:t xml:space="preserve"> </w:t>
            </w:r>
            <w:proofErr w:type="spellStart"/>
            <w:r w:rsidRPr="00464527">
              <w:rPr>
                <w:rFonts w:ascii="Calibri" w:eastAsia="Calibri" w:hAnsi="Calibri"/>
                <w:sz w:val="18"/>
                <w:szCs w:val="18"/>
                <w:lang w:val="hr-HR" w:eastAsia="en-US"/>
              </w:rPr>
              <w:t>College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16BB" w14:textId="77777777" w:rsidR="00464527" w:rsidRPr="00464527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University of Osijek,</w:t>
            </w:r>
          </w:p>
          <w:p w14:paraId="6E5DBA1B" w14:textId="77777777" w:rsidR="00DF0A80" w:rsidRPr="006E463F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  <w:r w:rsidRPr="00464527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Faculty of Tourism and Rural Development in Pozega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842A" w14:textId="77777777" w:rsidR="00DF0A80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Economy</w:t>
            </w:r>
          </w:p>
          <w:p w14:paraId="140FF788" w14:textId="77777777" w:rsidR="00E90593" w:rsidRPr="00F12C62" w:rsidRDefault="00E90593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Agriculture</w:t>
            </w:r>
          </w:p>
          <w:p w14:paraId="4397DFB1" w14:textId="77777777" w:rsidR="00DF0A80" w:rsidRPr="006E463F" w:rsidRDefault="00DF0A80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highlight w:val="yellow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677D" w14:textId="77777777" w:rsidR="00DF0A80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6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E63F" w14:textId="77777777" w:rsidR="00DF0A80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8</w:t>
            </w:r>
            <w:r w:rsidR="00DF0A80" w:rsidRPr="0046479A"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 xml:space="preserve"> days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F5CC" w14:textId="77777777" w:rsidR="00DF0A80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7710" w14:textId="77777777" w:rsidR="00DF0A80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1.120,00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6867D" w14:textId="77777777" w:rsidR="00DF0A80" w:rsidRPr="0046479A" w:rsidRDefault="00464527" w:rsidP="002A08E9">
            <w:pPr>
              <w:suppressAutoHyphens w:val="0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val="en-US" w:eastAsia="en-US"/>
              </w:rPr>
              <w:t>1.500,00</w:t>
            </w:r>
          </w:p>
        </w:tc>
      </w:tr>
    </w:tbl>
    <w:p w14:paraId="3F795F97" w14:textId="77777777" w:rsidR="00DC30CC" w:rsidRDefault="00DC30CC" w:rsidP="002A08E9"/>
    <w:p w14:paraId="2E5502CB" w14:textId="2A3E18CC" w:rsidR="00791537" w:rsidRDefault="00791537" w:rsidP="002A08E9">
      <w:r>
        <w:rPr>
          <w:rFonts w:ascii="Calibri" w:eastAsia="Calibri" w:hAnsi="Calibri"/>
          <w:sz w:val="18"/>
          <w:szCs w:val="18"/>
          <w:lang w:val="en-US" w:eastAsia="en-US"/>
        </w:rPr>
        <w:t>*</w:t>
      </w:r>
      <w:r w:rsidRPr="00791537">
        <w:rPr>
          <w:rFonts w:ascii="Calibri" w:eastAsia="Calibri" w:hAnsi="Calibri"/>
          <w:sz w:val="18"/>
          <w:szCs w:val="18"/>
          <w:lang w:val="en-US" w:eastAsia="en-US"/>
        </w:rPr>
        <w:t xml:space="preserve"> </w:t>
      </w:r>
      <w:r>
        <w:rPr>
          <w:rFonts w:ascii="Calibri" w:eastAsia="Calibri" w:hAnsi="Calibri"/>
          <w:sz w:val="18"/>
          <w:szCs w:val="18"/>
          <w:lang w:val="en-US" w:eastAsia="en-US"/>
        </w:rPr>
        <w:t xml:space="preserve">Possible top-up of </w:t>
      </w:r>
      <w:r w:rsidR="00464527">
        <w:rPr>
          <w:rFonts w:ascii="Calibri" w:eastAsia="Calibri" w:hAnsi="Calibri"/>
          <w:sz w:val="18"/>
          <w:szCs w:val="18"/>
          <w:lang w:val="en-US" w:eastAsia="en-US"/>
        </w:rPr>
        <w:t>7</w:t>
      </w:r>
      <w:r>
        <w:rPr>
          <w:rFonts w:ascii="Calibri" w:eastAsia="Calibri" w:hAnsi="Calibri"/>
          <w:sz w:val="18"/>
          <w:szCs w:val="18"/>
          <w:lang w:val="en-US" w:eastAsia="en-US"/>
        </w:rPr>
        <w:t xml:space="preserve">50,00 EUR per </w:t>
      </w:r>
      <w:r w:rsidR="00DE18D4">
        <w:rPr>
          <w:rFonts w:ascii="Calibri" w:eastAsia="Calibri" w:hAnsi="Calibri"/>
          <w:sz w:val="18"/>
          <w:szCs w:val="18"/>
          <w:lang w:val="en-US" w:eastAsia="en-US"/>
        </w:rPr>
        <w:t>student</w:t>
      </w:r>
      <w:r>
        <w:rPr>
          <w:rFonts w:ascii="Calibri" w:eastAsia="Calibri" w:hAnsi="Calibri"/>
          <w:sz w:val="18"/>
          <w:szCs w:val="18"/>
          <w:lang w:val="en-US" w:eastAsia="en-US"/>
        </w:rPr>
        <w:t xml:space="preserve"> for 1 student</w:t>
      </w:r>
    </w:p>
    <w:p w14:paraId="0E58DE8C" w14:textId="77777777" w:rsidR="00791537" w:rsidRDefault="00791537" w:rsidP="002A08E9">
      <w:pPr>
        <w:rPr>
          <w:rFonts w:ascii="Calibri" w:eastAsia="Calibri" w:hAnsi="Calibri"/>
          <w:sz w:val="18"/>
          <w:szCs w:val="18"/>
          <w:lang w:val="en-US" w:eastAsia="en-US"/>
        </w:rPr>
      </w:pPr>
    </w:p>
    <w:p w14:paraId="025E4833" w14:textId="066FB47C" w:rsidR="00FD79B4" w:rsidRDefault="00791537" w:rsidP="002A08E9">
      <w:pPr>
        <w:rPr>
          <w:rFonts w:ascii="Calibri" w:eastAsia="Calibri" w:hAnsi="Calibri"/>
          <w:sz w:val="18"/>
          <w:szCs w:val="18"/>
          <w:lang w:val="en-US" w:eastAsia="en-US"/>
        </w:rPr>
      </w:pPr>
      <w:r>
        <w:rPr>
          <w:rFonts w:ascii="Calibri" w:eastAsia="Calibri" w:hAnsi="Calibri"/>
          <w:sz w:val="18"/>
          <w:szCs w:val="18"/>
          <w:lang w:val="en-US" w:eastAsia="en-US"/>
        </w:rPr>
        <w:t>**</w:t>
      </w:r>
      <w:r w:rsidR="00FD79B4">
        <w:rPr>
          <w:rFonts w:ascii="Calibri" w:eastAsia="Calibri" w:hAnsi="Calibri"/>
          <w:sz w:val="18"/>
          <w:szCs w:val="18"/>
          <w:lang w:val="en-US" w:eastAsia="en-US"/>
        </w:rPr>
        <w:t xml:space="preserve">Possible top-up of </w:t>
      </w:r>
      <w:r w:rsidR="00E160CB">
        <w:rPr>
          <w:rFonts w:ascii="Calibri" w:eastAsia="Calibri" w:hAnsi="Calibri"/>
          <w:sz w:val="18"/>
          <w:szCs w:val="18"/>
          <w:lang w:val="en-US" w:eastAsia="en-US"/>
        </w:rPr>
        <w:t>75</w:t>
      </w:r>
      <w:r w:rsidR="00FD79B4">
        <w:rPr>
          <w:rFonts w:ascii="Calibri" w:eastAsia="Calibri" w:hAnsi="Calibri"/>
          <w:sz w:val="18"/>
          <w:szCs w:val="18"/>
          <w:lang w:val="en-US" w:eastAsia="en-US"/>
        </w:rPr>
        <w:t xml:space="preserve">0,00 EUR per </w:t>
      </w:r>
      <w:r w:rsidR="00AB7097">
        <w:rPr>
          <w:rFonts w:ascii="Calibri" w:eastAsia="Calibri" w:hAnsi="Calibri"/>
          <w:sz w:val="18"/>
          <w:szCs w:val="18"/>
          <w:lang w:val="en-US" w:eastAsia="en-US"/>
        </w:rPr>
        <w:t xml:space="preserve">student for </w:t>
      </w:r>
      <w:r w:rsidR="00E160CB">
        <w:rPr>
          <w:rFonts w:ascii="Calibri" w:eastAsia="Calibri" w:hAnsi="Calibri"/>
          <w:sz w:val="18"/>
          <w:szCs w:val="18"/>
          <w:lang w:val="en-US" w:eastAsia="en-US"/>
        </w:rPr>
        <w:t>3</w:t>
      </w:r>
      <w:r>
        <w:rPr>
          <w:rFonts w:ascii="Calibri" w:eastAsia="Calibri" w:hAnsi="Calibri"/>
          <w:sz w:val="18"/>
          <w:szCs w:val="18"/>
          <w:lang w:val="en-US" w:eastAsia="en-US"/>
        </w:rPr>
        <w:t xml:space="preserve"> students</w:t>
      </w:r>
    </w:p>
    <w:p w14:paraId="76048DDD" w14:textId="77777777" w:rsidR="00F76007" w:rsidRDefault="00F76007" w:rsidP="002A08E9">
      <w:pPr>
        <w:rPr>
          <w:rFonts w:ascii="Calibri" w:eastAsia="Calibri" w:hAnsi="Calibri"/>
          <w:sz w:val="18"/>
          <w:szCs w:val="18"/>
          <w:lang w:val="en-US" w:eastAsia="en-US"/>
        </w:rPr>
      </w:pPr>
    </w:p>
    <w:p w14:paraId="27C3401D" w14:textId="77777777" w:rsidR="00F76007" w:rsidRDefault="00F76007" w:rsidP="002A08E9">
      <w:pPr>
        <w:rPr>
          <w:rFonts w:ascii="Calibri" w:eastAsia="Calibri" w:hAnsi="Calibri"/>
          <w:sz w:val="18"/>
          <w:szCs w:val="18"/>
          <w:lang w:val="en-US" w:eastAsia="en-US"/>
        </w:rPr>
      </w:pPr>
      <w:r>
        <w:rPr>
          <w:rFonts w:ascii="Calibri" w:eastAsia="Calibri" w:hAnsi="Calibri"/>
          <w:sz w:val="18"/>
          <w:szCs w:val="18"/>
          <w:lang w:val="en-US" w:eastAsia="en-US"/>
        </w:rPr>
        <w:t>*** Higher amount applies in case of using green travel option</w:t>
      </w:r>
    </w:p>
    <w:p w14:paraId="087F6770" w14:textId="77777777" w:rsidR="00F76007" w:rsidRDefault="00F76007" w:rsidP="002A08E9"/>
    <w:sectPr w:rsidR="00F76007" w:rsidSect="00132613">
      <w:footerReference w:type="default" r:id="rId7"/>
      <w:pgSz w:w="16838" w:h="11906" w:orient="landscape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AEF5C" w14:textId="77777777" w:rsidR="00B42344" w:rsidRDefault="00B42344" w:rsidP="00DF0A80">
      <w:r>
        <w:separator/>
      </w:r>
    </w:p>
  </w:endnote>
  <w:endnote w:type="continuationSeparator" w:id="0">
    <w:p w14:paraId="169E9ACF" w14:textId="77777777" w:rsidR="00B42344" w:rsidRDefault="00B42344" w:rsidP="00DF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9299581"/>
      <w:docPartObj>
        <w:docPartGallery w:val="Page Numbers (Bottom of Page)"/>
        <w:docPartUnique/>
      </w:docPartObj>
    </w:sdtPr>
    <w:sdtEndPr/>
    <w:sdtContent>
      <w:p w14:paraId="3674ED53" w14:textId="77777777" w:rsidR="00B42344" w:rsidRDefault="00B423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35F91">
          <w:rPr>
            <w:noProof/>
            <w:lang w:val="hr-HR"/>
          </w:rPr>
          <w:t>12</w:t>
        </w:r>
        <w:r>
          <w:fldChar w:fldCharType="end"/>
        </w:r>
      </w:p>
    </w:sdtContent>
  </w:sdt>
  <w:p w14:paraId="3EC15488" w14:textId="77777777" w:rsidR="00B42344" w:rsidRDefault="00B4234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F16E" w14:textId="77777777" w:rsidR="00B42344" w:rsidRDefault="00B42344" w:rsidP="00DF0A80">
      <w:r>
        <w:separator/>
      </w:r>
    </w:p>
  </w:footnote>
  <w:footnote w:type="continuationSeparator" w:id="0">
    <w:p w14:paraId="759FB9DE" w14:textId="77777777" w:rsidR="00B42344" w:rsidRDefault="00B42344" w:rsidP="00DF0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4" w15:restartNumberingAfterBreak="0">
    <w:nsid w:val="1A9324E9"/>
    <w:multiLevelType w:val="multilevel"/>
    <w:tmpl w:val="66CC16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AFC6E7D"/>
    <w:multiLevelType w:val="hybridMultilevel"/>
    <w:tmpl w:val="DF86BD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D2A1F"/>
    <w:multiLevelType w:val="hybridMultilevel"/>
    <w:tmpl w:val="268888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32172"/>
    <w:multiLevelType w:val="hybridMultilevel"/>
    <w:tmpl w:val="B032DD6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102BB"/>
    <w:multiLevelType w:val="hybridMultilevel"/>
    <w:tmpl w:val="C9AEA2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06D1D"/>
    <w:multiLevelType w:val="hybridMultilevel"/>
    <w:tmpl w:val="DF86BD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220326"/>
    <w:multiLevelType w:val="multilevel"/>
    <w:tmpl w:val="11CC43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59944282">
    <w:abstractNumId w:val="0"/>
  </w:num>
  <w:num w:numId="2" w16cid:durableId="1714038492">
    <w:abstractNumId w:val="2"/>
  </w:num>
  <w:num w:numId="3" w16cid:durableId="1068263519">
    <w:abstractNumId w:val="3"/>
  </w:num>
  <w:num w:numId="4" w16cid:durableId="1837259920">
    <w:abstractNumId w:val="1"/>
  </w:num>
  <w:num w:numId="5" w16cid:durableId="1844314453">
    <w:abstractNumId w:val="9"/>
  </w:num>
  <w:num w:numId="6" w16cid:durableId="434129457">
    <w:abstractNumId w:val="6"/>
  </w:num>
  <w:num w:numId="7" w16cid:durableId="1636135359">
    <w:abstractNumId w:val="7"/>
  </w:num>
  <w:num w:numId="8" w16cid:durableId="221798639">
    <w:abstractNumId w:val="8"/>
  </w:num>
  <w:num w:numId="9" w16cid:durableId="900556458">
    <w:abstractNumId w:val="4"/>
  </w:num>
  <w:num w:numId="10" w16cid:durableId="1302273196">
    <w:abstractNumId w:val="10"/>
  </w:num>
  <w:num w:numId="11" w16cid:durableId="10113723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A80"/>
    <w:rsid w:val="0000617A"/>
    <w:rsid w:val="00015E05"/>
    <w:rsid w:val="00016331"/>
    <w:rsid w:val="000346CA"/>
    <w:rsid w:val="00071556"/>
    <w:rsid w:val="00090D23"/>
    <w:rsid w:val="00103194"/>
    <w:rsid w:val="001213BD"/>
    <w:rsid w:val="00132613"/>
    <w:rsid w:val="00144BB8"/>
    <w:rsid w:val="001572FC"/>
    <w:rsid w:val="00186E0D"/>
    <w:rsid w:val="001A387F"/>
    <w:rsid w:val="001A67A8"/>
    <w:rsid w:val="001F5879"/>
    <w:rsid w:val="00237183"/>
    <w:rsid w:val="00240C86"/>
    <w:rsid w:val="002641DC"/>
    <w:rsid w:val="002A08E9"/>
    <w:rsid w:val="002A0CD5"/>
    <w:rsid w:val="002A1C59"/>
    <w:rsid w:val="002D187D"/>
    <w:rsid w:val="002F080C"/>
    <w:rsid w:val="0031503F"/>
    <w:rsid w:val="003418EF"/>
    <w:rsid w:val="00360FF2"/>
    <w:rsid w:val="00364221"/>
    <w:rsid w:val="003753DE"/>
    <w:rsid w:val="00380A29"/>
    <w:rsid w:val="003A0C36"/>
    <w:rsid w:val="00424CA1"/>
    <w:rsid w:val="0044522D"/>
    <w:rsid w:val="00464527"/>
    <w:rsid w:val="004A2213"/>
    <w:rsid w:val="004A6614"/>
    <w:rsid w:val="004B6E70"/>
    <w:rsid w:val="004D36DB"/>
    <w:rsid w:val="004D577E"/>
    <w:rsid w:val="004D6D6A"/>
    <w:rsid w:val="004E1E81"/>
    <w:rsid w:val="005064A7"/>
    <w:rsid w:val="005246D3"/>
    <w:rsid w:val="00541631"/>
    <w:rsid w:val="00573602"/>
    <w:rsid w:val="0059605E"/>
    <w:rsid w:val="005D05BB"/>
    <w:rsid w:val="0062195A"/>
    <w:rsid w:val="00632687"/>
    <w:rsid w:val="00663AB0"/>
    <w:rsid w:val="006B1292"/>
    <w:rsid w:val="006B22FC"/>
    <w:rsid w:val="006E1414"/>
    <w:rsid w:val="006E64CA"/>
    <w:rsid w:val="006F187D"/>
    <w:rsid w:val="006F414A"/>
    <w:rsid w:val="00713DF2"/>
    <w:rsid w:val="00714051"/>
    <w:rsid w:val="0072031B"/>
    <w:rsid w:val="00726420"/>
    <w:rsid w:val="00745B5A"/>
    <w:rsid w:val="007761F2"/>
    <w:rsid w:val="00791537"/>
    <w:rsid w:val="0079683D"/>
    <w:rsid w:val="007C1BD8"/>
    <w:rsid w:val="007F6C00"/>
    <w:rsid w:val="008054FD"/>
    <w:rsid w:val="008268A3"/>
    <w:rsid w:val="00864083"/>
    <w:rsid w:val="008A5858"/>
    <w:rsid w:val="008B01D2"/>
    <w:rsid w:val="008E2C63"/>
    <w:rsid w:val="008E5030"/>
    <w:rsid w:val="008F186F"/>
    <w:rsid w:val="008F768F"/>
    <w:rsid w:val="009022AE"/>
    <w:rsid w:val="00903F6B"/>
    <w:rsid w:val="00934070"/>
    <w:rsid w:val="0094719F"/>
    <w:rsid w:val="009562D9"/>
    <w:rsid w:val="009C2ECC"/>
    <w:rsid w:val="009E75DE"/>
    <w:rsid w:val="00A33D0D"/>
    <w:rsid w:val="00A57F3B"/>
    <w:rsid w:val="00A77F58"/>
    <w:rsid w:val="00AB21DD"/>
    <w:rsid w:val="00AB7097"/>
    <w:rsid w:val="00AC486C"/>
    <w:rsid w:val="00AE330C"/>
    <w:rsid w:val="00B058E8"/>
    <w:rsid w:val="00B42344"/>
    <w:rsid w:val="00C16DD2"/>
    <w:rsid w:val="00C767E6"/>
    <w:rsid w:val="00CA4CAE"/>
    <w:rsid w:val="00CE490D"/>
    <w:rsid w:val="00CE5DC0"/>
    <w:rsid w:val="00D24A96"/>
    <w:rsid w:val="00D35F91"/>
    <w:rsid w:val="00D70842"/>
    <w:rsid w:val="00D73FC7"/>
    <w:rsid w:val="00D8492A"/>
    <w:rsid w:val="00DA4C34"/>
    <w:rsid w:val="00DB3A56"/>
    <w:rsid w:val="00DC0E6E"/>
    <w:rsid w:val="00DC30CC"/>
    <w:rsid w:val="00DE18D4"/>
    <w:rsid w:val="00DF0A80"/>
    <w:rsid w:val="00DF79B3"/>
    <w:rsid w:val="00E160CB"/>
    <w:rsid w:val="00E32D8C"/>
    <w:rsid w:val="00E60A82"/>
    <w:rsid w:val="00E617ED"/>
    <w:rsid w:val="00E63243"/>
    <w:rsid w:val="00E7397B"/>
    <w:rsid w:val="00E75665"/>
    <w:rsid w:val="00E75CF1"/>
    <w:rsid w:val="00E90593"/>
    <w:rsid w:val="00ED1D82"/>
    <w:rsid w:val="00EE6792"/>
    <w:rsid w:val="00F35B23"/>
    <w:rsid w:val="00F40AB9"/>
    <w:rsid w:val="00F65E60"/>
    <w:rsid w:val="00F76007"/>
    <w:rsid w:val="00F85287"/>
    <w:rsid w:val="00F93C3D"/>
    <w:rsid w:val="00FB64A6"/>
    <w:rsid w:val="00FC2C73"/>
    <w:rsid w:val="00FD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7F3D9"/>
  <w15:chartTrackingRefBased/>
  <w15:docId w15:val="{7862E7C1-F927-4955-A62A-A3CBE11E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A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paragraph" w:styleId="Naslov1">
    <w:name w:val="heading 1"/>
    <w:basedOn w:val="Normal"/>
    <w:next w:val="Normal"/>
    <w:link w:val="Naslov1Char"/>
    <w:qFormat/>
    <w:rsid w:val="00DF0A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DF0A8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F0A80"/>
    <w:rPr>
      <w:rFonts w:ascii="Arial" w:eastAsia="Times New Roman" w:hAnsi="Arial" w:cs="Arial"/>
      <w:b/>
      <w:bCs/>
      <w:kern w:val="32"/>
      <w:sz w:val="32"/>
      <w:szCs w:val="32"/>
      <w:lang w:val="de-DE" w:eastAsia="ar-SA"/>
    </w:rPr>
  </w:style>
  <w:style w:type="character" w:customStyle="1" w:styleId="Naslov2Char">
    <w:name w:val="Naslov 2 Char"/>
    <w:basedOn w:val="Zadanifontodlomka"/>
    <w:link w:val="Naslov2"/>
    <w:rsid w:val="00DF0A80"/>
    <w:rPr>
      <w:rFonts w:ascii="Arial" w:eastAsia="Times New Roman" w:hAnsi="Arial" w:cs="Arial"/>
      <w:b/>
      <w:bCs/>
      <w:i/>
      <w:iCs/>
      <w:sz w:val="28"/>
      <w:szCs w:val="28"/>
      <w:lang w:val="de-DE" w:eastAsia="ar-SA"/>
    </w:rPr>
  </w:style>
  <w:style w:type="paragraph" w:styleId="Sadraj1">
    <w:name w:val="toc 1"/>
    <w:basedOn w:val="Normal"/>
    <w:next w:val="Normal"/>
    <w:semiHidden/>
    <w:rsid w:val="00DF0A80"/>
    <w:pPr>
      <w:spacing w:before="120" w:after="120"/>
      <w:jc w:val="center"/>
    </w:pPr>
    <w:rPr>
      <w:b/>
      <w:bCs/>
      <w:caps/>
      <w:sz w:val="28"/>
      <w:szCs w:val="28"/>
      <w:lang w:val="pl-PL"/>
    </w:rPr>
  </w:style>
  <w:style w:type="character" w:styleId="Hiperveza">
    <w:name w:val="Hyperlink"/>
    <w:rsid w:val="00DF0A80"/>
    <w:rPr>
      <w:color w:val="0000FF"/>
      <w:u w:val="single"/>
    </w:rPr>
  </w:style>
  <w:style w:type="paragraph" w:styleId="Podnoje">
    <w:name w:val="footer"/>
    <w:basedOn w:val="Normal"/>
    <w:link w:val="PodnojeChar"/>
    <w:uiPriority w:val="99"/>
    <w:rsid w:val="00DF0A8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F0A80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styleId="Brojstranice">
    <w:name w:val="page number"/>
    <w:basedOn w:val="Zadanifontodlomka"/>
    <w:rsid w:val="00DF0A80"/>
  </w:style>
  <w:style w:type="table" w:styleId="Reetkatablice">
    <w:name w:val="Table Grid"/>
    <w:basedOn w:val="Obinatablica"/>
    <w:uiPriority w:val="39"/>
    <w:rsid w:val="00DF0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unaprijedoblikovano">
    <w:name w:val="HTML Preformatted"/>
    <w:basedOn w:val="Normal"/>
    <w:link w:val="HTMLunaprijedoblikovanoChar"/>
    <w:uiPriority w:val="99"/>
    <w:rsid w:val="00DF0A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DF0A80"/>
    <w:rPr>
      <w:rFonts w:ascii="Courier New" w:eastAsia="Times New Roman" w:hAnsi="Courier New" w:cs="Courier New"/>
      <w:sz w:val="20"/>
      <w:szCs w:val="20"/>
      <w:lang w:eastAsia="hr-HR"/>
    </w:rPr>
  </w:style>
  <w:style w:type="character" w:styleId="Istaknuto">
    <w:name w:val="Emphasis"/>
    <w:qFormat/>
    <w:rsid w:val="00DF0A80"/>
    <w:rPr>
      <w:i/>
      <w:iCs/>
    </w:rPr>
  </w:style>
  <w:style w:type="paragraph" w:styleId="StandardWeb">
    <w:name w:val="Normal (Web)"/>
    <w:basedOn w:val="Normal"/>
    <w:rsid w:val="00DF0A80"/>
    <w:pPr>
      <w:suppressAutoHyphens w:val="0"/>
      <w:spacing w:before="100" w:beforeAutospacing="1" w:after="100" w:afterAutospacing="1"/>
    </w:pPr>
    <w:rPr>
      <w:lang w:val="hr-HR" w:eastAsia="hr-HR"/>
    </w:rPr>
  </w:style>
  <w:style w:type="character" w:styleId="Naglaeno">
    <w:name w:val="Strong"/>
    <w:uiPriority w:val="22"/>
    <w:qFormat/>
    <w:rsid w:val="00DF0A80"/>
    <w:rPr>
      <w:b/>
      <w:bCs/>
    </w:rPr>
  </w:style>
  <w:style w:type="paragraph" w:customStyle="1" w:styleId="Text1">
    <w:name w:val="Text 1"/>
    <w:basedOn w:val="Normal"/>
    <w:rsid w:val="00DF0A80"/>
    <w:pPr>
      <w:tabs>
        <w:tab w:val="left" w:pos="2161"/>
      </w:tabs>
      <w:suppressAutoHyphens w:val="0"/>
      <w:spacing w:after="240"/>
      <w:ind w:left="1441"/>
      <w:jc w:val="both"/>
    </w:pPr>
    <w:rPr>
      <w:szCs w:val="20"/>
      <w:lang w:val="en-GB" w:eastAsia="en-US"/>
    </w:rPr>
  </w:style>
  <w:style w:type="character" w:customStyle="1" w:styleId="narancastitekst14b">
    <w:name w:val="narancasti_tekst14b"/>
    <w:basedOn w:val="Zadanifontodlomka"/>
    <w:rsid w:val="00DF0A80"/>
  </w:style>
  <w:style w:type="character" w:customStyle="1" w:styleId="narancastitekst">
    <w:name w:val="narancasti_tekst"/>
    <w:basedOn w:val="Zadanifontodlomka"/>
    <w:rsid w:val="00DF0A80"/>
  </w:style>
  <w:style w:type="paragraph" w:customStyle="1" w:styleId="Default">
    <w:name w:val="Default"/>
    <w:rsid w:val="00DF0A8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table" w:styleId="Svijetlipopis-Isticanje1">
    <w:name w:val="Light List Accent 1"/>
    <w:basedOn w:val="Obinatablica"/>
    <w:uiPriority w:val="61"/>
    <w:rsid w:val="00DF0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Zaglavlje">
    <w:name w:val="header"/>
    <w:basedOn w:val="Normal"/>
    <w:link w:val="ZaglavljeChar"/>
    <w:rsid w:val="00DF0A8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DF0A80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paragraph" w:styleId="Tekstbalonia">
    <w:name w:val="Balloon Text"/>
    <w:basedOn w:val="Normal"/>
    <w:link w:val="TekstbaloniaChar"/>
    <w:rsid w:val="00DF0A8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DF0A80"/>
    <w:rPr>
      <w:rFonts w:ascii="Segoe UI" w:eastAsia="Times New Roman" w:hAnsi="Segoe UI" w:cs="Segoe UI"/>
      <w:sz w:val="18"/>
      <w:szCs w:val="18"/>
      <w:lang w:val="de-DE" w:eastAsia="ar-SA"/>
    </w:rPr>
  </w:style>
  <w:style w:type="character" w:customStyle="1" w:styleId="hps">
    <w:name w:val="hps"/>
    <w:rsid w:val="00DF0A80"/>
  </w:style>
  <w:style w:type="table" w:styleId="Svijetlatablicareetke1-isticanje5">
    <w:name w:val="Grid Table 1 Light Accent 5"/>
    <w:basedOn w:val="Obinatablica"/>
    <w:uiPriority w:val="46"/>
    <w:rsid w:val="00DF0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eetkatablice1">
    <w:name w:val="Rešetka tablice1"/>
    <w:basedOn w:val="Obinatablica"/>
    <w:next w:val="Reetkatablice"/>
    <w:uiPriority w:val="39"/>
    <w:rsid w:val="00DF0A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rsid w:val="00DF0A80"/>
    <w:rPr>
      <w:color w:val="954F72"/>
      <w:u w:val="single"/>
    </w:rPr>
  </w:style>
  <w:style w:type="character" w:styleId="Referencakomentara">
    <w:name w:val="annotation reference"/>
    <w:rsid w:val="00DF0A80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DF0A8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DF0A80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DF0A8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DF0A80"/>
    <w:rPr>
      <w:rFonts w:ascii="Times New Roman" w:eastAsia="Times New Roman" w:hAnsi="Times New Roman" w:cs="Times New Roman"/>
      <w:b/>
      <w:bCs/>
      <w:sz w:val="20"/>
      <w:szCs w:val="20"/>
      <w:lang w:val="de-DE" w:eastAsia="ar-SA"/>
    </w:rPr>
  </w:style>
  <w:style w:type="paragraph" w:styleId="Odlomakpopisa">
    <w:name w:val="List Paragraph"/>
    <w:basedOn w:val="Normal"/>
    <w:uiPriority w:val="34"/>
    <w:qFormat/>
    <w:rsid w:val="00DF0A80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13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Marko Šostar</cp:lastModifiedBy>
  <cp:revision>63</cp:revision>
  <dcterms:created xsi:type="dcterms:W3CDTF">2022-09-06T07:05:00Z</dcterms:created>
  <dcterms:modified xsi:type="dcterms:W3CDTF">2023-04-25T17:36:00Z</dcterms:modified>
</cp:coreProperties>
</file>